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0D" w:rsidRPr="008319C0" w:rsidRDefault="008319C0" w:rsidP="00C0485E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center"/>
        <w:rPr>
          <w:rFonts w:ascii="Times New Roman" w:eastAsia="Times New Roman Bold" w:hAnsi="Times New Roman" w:cs="Times New Roman"/>
          <w:b/>
          <w:color w:val="000000"/>
          <w:kern w:val="1"/>
          <w:sz w:val="28"/>
          <w:szCs w:val="28"/>
          <w:u w:val="single"/>
          <w:lang w:eastAsia="ar-SA"/>
        </w:rPr>
      </w:pPr>
      <w:r w:rsidRPr="008319C0">
        <w:rPr>
          <w:rFonts w:ascii="Times New Roman" w:eastAsia="Arial Unicode MS" w:hAnsi="Times New Roman" w:cs="Times New Roman"/>
          <w:b/>
          <w:color w:val="000000"/>
          <w:kern w:val="1"/>
          <w:sz w:val="28"/>
          <w:szCs w:val="28"/>
          <w:u w:val="single"/>
          <w:lang w:eastAsia="ar-SA"/>
        </w:rPr>
        <w:t>Пояснительная записка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Default="00F7790D" w:rsidP="008319C0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ab/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Программа</w:t>
      </w:r>
      <w:r w:rsidR="008319C0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«Домоводство»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предназначена для преподавания как одного из профилей трудового обучения для детей со сложной структурой дефекта. Целью реализации программы является формирование общетрудовых умений на уровне, доступном данному контингенту учащихся, а также обучение учащихся знаниям и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умениям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необходимым в быту.</w:t>
      </w:r>
      <w:r w:rsidR="008319C0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Программа разработана на основе авторского курса </w:t>
      </w:r>
      <w:proofErr w:type="gramStart"/>
      <w:r w:rsidR="008319C0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по</w:t>
      </w:r>
      <w:proofErr w:type="gramEnd"/>
      <w:r w:rsidR="008319C0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</w:t>
      </w:r>
    </w:p>
    <w:p w:rsidR="00423466" w:rsidRPr="008319C0" w:rsidRDefault="008319C0" w:rsidP="008319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23466"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23466"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специальных (коррекционных) общеобразовательных учреждений VIII вида: 5-9 классы</w:t>
      </w:r>
      <w:proofErr w:type="gramStart"/>
      <w:r w:rsidR="00423466"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».: </w:t>
      </w:r>
      <w:proofErr w:type="gramEnd"/>
      <w:r w:rsidR="00423466"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 сб. / Под ред. В. В.Воронковой. – М.: Гуманитар. изд. центр ВЛАДОС, 2010. – Сб.2.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23466"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ехнология. – 5-9 классы: дополнительные и занимательные материалы/ав</w:t>
      </w:r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т.– сост. Л.Д. </w:t>
      </w:r>
      <w:proofErr w:type="spellStart"/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Караченцева</w:t>
      </w:r>
      <w:proofErr w:type="spellEnd"/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О.П</w:t>
      </w:r>
      <w:r w:rsidR="00423466"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.Власенко. – Волгоград: Учитель, 2009. – 138с.</w:t>
      </w:r>
    </w:p>
    <w:p w:rsidR="00F7790D" w:rsidRPr="00E17935" w:rsidRDefault="008319C0" w:rsidP="008319C0">
      <w:pPr>
        <w:widowControl w:val="0"/>
        <w:shd w:val="clear" w:color="auto" w:fill="FFFFFF"/>
        <w:tabs>
          <w:tab w:val="left" w:pos="2055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ab/>
      </w:r>
    </w:p>
    <w:p w:rsidR="00E17935" w:rsidRPr="00E930B5" w:rsidRDefault="00E17935" w:rsidP="008319C0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</w:t>
      </w:r>
      <w:r w:rsidR="00C00C32" w:rsidRPr="00E930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плане</w:t>
      </w:r>
    </w:p>
    <w:p w:rsidR="00E17935" w:rsidRPr="008319C0" w:rsidRDefault="00E930B5" w:rsidP="00A1378D">
      <w:pPr>
        <w:ind w:firstLine="3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изучение предмета отв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776A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в неделю, 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1914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C3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737728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00C3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год. Согласно календарному  учебному гра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фику</w:t>
      </w:r>
      <w:r w:rsidR="00E5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расписанию занятий на дому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Кичкинской СОШ на 201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программы отводится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42FF2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(праздничные дни 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ноября, 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февраля, 9 марта,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743">
        <w:rPr>
          <w:rFonts w:ascii="Times New Roman" w:eastAsia="Times New Roman" w:hAnsi="Times New Roman" w:cs="Times New Roman"/>
          <w:sz w:val="28"/>
          <w:szCs w:val="28"/>
          <w:lang w:eastAsia="ru-RU"/>
        </w:rPr>
        <w:t>4 и 11</w:t>
      </w:r>
      <w:r w:rsidR="00331914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</w:t>
      </w:r>
      <w:r w:rsidR="00E17935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8319C0"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программного материала будет реализовано за счёт уплотнения тем:</w:t>
      </w:r>
    </w:p>
    <w:p w:rsidR="008319C0" w:rsidRPr="008319C0" w:rsidRDefault="008319C0" w:rsidP="008319C0">
      <w:pPr>
        <w:pStyle w:val="af4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«Применение видов ремонта по назначению» будет реализована 0</w:t>
      </w:r>
      <w:r w:rsidR="00FF6A4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.11;</w:t>
      </w:r>
    </w:p>
    <w:p w:rsidR="008319C0" w:rsidRPr="008319C0" w:rsidRDefault="008319C0" w:rsidP="008319C0">
      <w:pPr>
        <w:pStyle w:val="af4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FF6A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перевода рисунка на ткань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будет реализована </w:t>
      </w:r>
      <w:r w:rsidR="00FF6A43">
        <w:rPr>
          <w:rFonts w:ascii="Times New Roman" w:eastAsia="Times New Roman" w:hAnsi="Times New Roman" w:cs="Times New Roman"/>
          <w:sz w:val="28"/>
          <w:szCs w:val="28"/>
          <w:lang w:eastAsia="ru-RU"/>
        </w:rPr>
        <w:t>26.02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19C0" w:rsidRPr="008319C0" w:rsidRDefault="008319C0" w:rsidP="008319C0">
      <w:pPr>
        <w:pStyle w:val="af4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FF6A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представление о получении волокон и пряжи натурального и искусственного шёлка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будет реализована </w:t>
      </w:r>
      <w:r w:rsidR="00FF6A43">
        <w:rPr>
          <w:rFonts w:ascii="Times New Roman" w:eastAsia="Times New Roman" w:hAnsi="Times New Roman" w:cs="Times New Roman"/>
          <w:sz w:val="28"/>
          <w:szCs w:val="28"/>
          <w:lang w:eastAsia="ru-RU"/>
        </w:rPr>
        <w:t>11.03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19C0" w:rsidRDefault="008319C0" w:rsidP="008319C0">
      <w:pPr>
        <w:pStyle w:val="af4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E32420">
        <w:rPr>
          <w:rFonts w:ascii="Times New Roman" w:eastAsia="Times New Roman" w:hAnsi="Times New Roman" w:cs="Times New Roman"/>
          <w:sz w:val="28"/>
          <w:szCs w:val="28"/>
          <w:lang w:eastAsia="ru-RU"/>
        </w:rPr>
        <w:t>Утюжка и складывание блузки по стандарту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будет реализована </w:t>
      </w:r>
      <w:r w:rsidR="00E32420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8319C0">
        <w:rPr>
          <w:rFonts w:ascii="Times New Roman" w:eastAsia="Times New Roman" w:hAnsi="Times New Roman" w:cs="Times New Roman"/>
          <w:sz w:val="28"/>
          <w:szCs w:val="28"/>
          <w:lang w:eastAsia="ru-RU"/>
        </w:rPr>
        <w:t>.05;</w:t>
      </w:r>
    </w:p>
    <w:p w:rsidR="00E32420" w:rsidRPr="008319C0" w:rsidRDefault="00E32420" w:rsidP="008319C0">
      <w:pPr>
        <w:pStyle w:val="af4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Тема6 2Теоретические сведения. Понятие силуэт (в одежде). Фасоны цельнокроеного платья, описание фасонов» будет реализована 13.05.</w:t>
      </w:r>
    </w:p>
    <w:p w:rsidR="00E17935" w:rsidRPr="00E17935" w:rsidRDefault="00E17935" w:rsidP="00E179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179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результаты в освоении предмета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>Учащиеся должны знать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: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название инструментов, приспособлений для различных видов работ;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правила техники безопасности при работе  с инструментами и приспособлениями;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ручных стежков;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некоторых тканей;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ниток;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 xml:space="preserve"> - виды ремонта одежды и белья; 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способы закрепления нити в начале и в конце работы;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вышивания гладью;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- отделочные материалы;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геометрические фигуры;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чертёжные инструменты.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</w:pP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>Учащиеся должны уметь: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ориентироваться в задании и выполнять с помощью учителя;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применять инструменты по назначению;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резать ножницами по бумаге и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определять лицевую и изнаночную стороны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смётывать, стачивать детали кроя, обрабатывать края изделий;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подбирать иглу и нить в соответствии с видом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вдевать нитку в иглу;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закреплять нить в начале и в конце шитья и вышивки;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пришивать пуговицы, петли, крючки;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выполнять заплаты, выметные и воздушные петли;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- вышивать крестом по рисунку;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вышивать гладью по рисунку.</w:t>
      </w:r>
    </w:p>
    <w:p w:rsidR="00F7790D" w:rsidRPr="004E1F41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4E1F41" w:rsidRDefault="00E17935" w:rsidP="00B22AFF">
      <w:pPr>
        <w:widowControl w:val="0"/>
        <w:shd w:val="clear" w:color="auto" w:fill="FFFFFF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lang w:eastAsia="ar-SA"/>
        </w:rPr>
      </w:pPr>
      <w:r w:rsidRPr="004E1F41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  <w:t>Содержание учебного предмета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 четверть.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1.  Вводное занятие.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Инструменты и приспособления для ручных швейных работ.              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Беседа о разных видах декоративно-прикладного творчества,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демонстрация лучших изделий учащихся старших классов, образцов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по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рукоделию. Правила поведения и безопасной работы в мастерской.                  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Санитарно-гигиенические требования. Организация рабочего места.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Распределение мест.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Инструменты и приспособления для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ручных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швейных работ. Назначение, применение, основные детали, виды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 xml:space="preserve">     выполненных работ. Правила безопасности работы ножницами, иглой,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булавками.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Работа ручными иглами, ножницами, булавками,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измерительными инструментами, наперстком.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Упражнение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Пользование ножницами, иглой, булавками, наперстками,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измерительными инструментами.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Практическая работа.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Правильная посадка во время выполнения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ручных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работ (положение рук, ног, корпуса). Подготовка инструментов и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приспособлений к работе.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2.Сведения о нитках. Представление о нитках, внешний вид,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применение.  Виды и названия ниток.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Подбор ниток по назначению.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Поделки из ниток. «Девочка, мальчик».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Материалы, инструменты и приспособления.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Вырезание картона, нарезание нитей одинаковой длины.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Вырезание кольца из картона. Выполнение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пазов    в кольце. На нить нанизать пуговицы (глаза и нос). Закрепление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нити в    пазах кольца. Нарезание нитей 2-х цветов, одинаковых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по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длине.  Закрепление нити на кольце. Формирование хвостиков,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туловища и рук.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Подготовка к выполнению ручных швейных работ.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Определение длины рабочей нити, приемы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закрепления нити.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Определение длины нитки для работы, вдевание нити в ушко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иглы, завязывание узелка на конце нитки.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Упражнение.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Вдевание нитки в ушко иглы, Завязывание узелка.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Закрепление нитки петлей в начале и в конце работы. Закрепление 2-3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стежками в одно и то же место в начале и в конце работы.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 Ручные стежки.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Стежки вперёд иголку, стежки вперёд иголку с перевивом, петельные, косые, тамбурный, стебельчатый.  Виды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работ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выполняемые при помощи строчек стежков. Длина стежка.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Выполнение стежков.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lastRenderedPageBreak/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Выполнение строчек стежков на образцах.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Футляр для инструментов и приспособлений.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Назначение. Формы. Материалы.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Вырезание деталей по размерам. Использование ручных стежков по назначению. Выполнение работы с самоклеящейся тканью.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Вырезание деталей. Складывание футляра. Обработка срезов. Формирование кармашков. Выполнение застёжки.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6.Ремонт одежды.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Определение места ремонта. Подготовка изделия к ремонту.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Умение.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Применение видов ремонта по назначению.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Пришивание пуговиц и фурнитуры. Заплаты. Обработка низа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7. Самостоятельная работа. Ремонт одежды. Пришивание пуговицы.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8. 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II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1.Работа с нитками. Игрушка из одного помпона «Гномик». Игрушка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из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2-х помпонов «Утёнок».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Техника наматывания помпона. Перевязывание нитей. Связывание 2-х помпонов. Выполнение основы из картона разных размеров.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Вырезание основы из картона. Равномерное  наматывание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 Вырезание 2-х кругов из картона. Подготовка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2.Работа с тканью. Выполнение строчки украшающих стежков. Платочек с инициалами.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Ткань. Виды ткани. Закрепление нитки. Выполнение тамбурных стежков.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Соотнесение названия, графического изображения и натуральных строчек. Работа по образцу.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3. Объёмная, мягкая игрушка. Флорик, домовёнок.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Материалы. Детали кроя. Применяемые стежки.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Раскрой деталей по шаблонам.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Подбор ткани 2-х оттенков, ниток. Раскрой игрушки по шаблонам. Смётывание и сшивание деталей головы, набивка ватой. Сшивание ушей, пришивание к голове. Изготовление носа, губ и их пришивание. Смётывание и сшивание туловища, рук, ног. Соединение деталей в игрушку. Выполнение глаз, веснушек и их приклеивание. Украшение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>головы цветами.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4.Самостоятельная работа. Вышивание ручными стежками.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III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1. Подушк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а-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игрушка « Львёнок».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Назначение. Используемые материалы. Виды отделок, застёжек.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Расположение деталей на основе.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Подготовка ткани. Вырезание 2-х деталей внутренней подушки, 2-х деталей игрушки, дополнительных деталей. Смётывание и сшивание 2-х деталей подушки. Набивание подушки ватой. Расположение и примётывание глаз, носа, усов на игрушку. Пришивание деталей ручными стежками. Соединение 2-х частей игрушки ручными стежками, оставляя место для застёжки. Пришивание кнопок. Изготовление и пришивание гривы из ниток. В. т. о. отдельных деталей и готового изделия. Соединение игрушки и подушки.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 Вышивка.  Комплект салфеток.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сведения.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Назначение салфеток. Используемые материалы. Отделка салфеток. Обработка срезов салфетки.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Выбор рисунка и подбор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Разметка на ткани 11 большой салфетки и 4 маленьких. Перевод рисунков. Вышивание гладью (по выбору). Раскрой салфеток по намеченным линиям. Обработка краев салфеток. Подравнивание срезов для обработки швом в подгибку. Выдергивание нитей для мережки. Заметывание подгиба. Выполнение мережки «кисточка», одновременно закрепляя подгиб. На другой стороне кисточку расколоть иглой пополам. Получится мережка и раскрой.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вышивки, подгибов, мережки и готовых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Комплект кухни (грелка на чайник, прихватки, салфетки под чайник).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Используемые ткани. Подбор ниток мулине. Детали комплекта.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Использование различных видов вышивки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.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</w:t>
      </w: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Разметка и раскрой деталей грелки на чайник. Вышивка, перенос рисунка на грелке тамбурными стежками. Сметывание деталей грелки. Соединение деталей петельными стежками. Разметка и раскрой прихваток (рукавичка и круглая). Перенос рисунка. Вышивка на прихватках. Сметывание деталей прихваток. Соединение деталей петельными стежками. Разметка круглой салфетки под чайник. Нанесение рисунков вышивки. Вышивка гладью (контурной).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отдельных деталей, вышивка и готовых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4.Самостоятельная работа. Пришивание аппликации.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ind w:left="1260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IV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>1. Вводное занятие. Трудовое законодательство.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2.Вышивка крестом  (самостоятельный выбор рисунка, миниатюры)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Чтение схем вышивки. Подбор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Определение начала работы. Расположение вышивки на канве.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Нахождение середины вышивки и канвы. Вышивание центральной части миниатюры. Вышивание правой и левой стороны миниатюры. Контурная вышивка. Выбор бордюра. Вышивание бордюра.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готовой вышивки.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Косметичка (чехол для телефона, ключница).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Виды отделки (оригами из ткани, аппликация, вышивка). Разновидности застёжек.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Выполнение оригами из ткани. Вырезание деталей по размеру.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Подготовка ткани. Вырезание деталей косметички, отделки. Смётывание деталей. Соединение деталей. Выполнение застёжки. Сшивание заготовок для оригами. Выполнение оригами. Украшение косметички.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 Самостоятельная работа. Вышивание крестом.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Экскурсия в ателье, на малое предприятие.</w:t>
      </w:r>
    </w:p>
    <w:p w:rsidR="00F7790D" w:rsidRPr="00E17935" w:rsidRDefault="00F7790D" w:rsidP="00E17935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ind w:left="720" w:hanging="360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Pr="00A0690B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069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</w:t>
      </w:r>
    </w:p>
    <w:p w:rsidR="00737728" w:rsidRPr="00737728" w:rsidRDefault="00737728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</w:t>
      </w:r>
      <w:r w:rsidR="00E930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73772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Приложение № 1</w:t>
      </w:r>
    </w:p>
    <w:p w:rsidR="00737728" w:rsidRDefault="00737728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C0485E" w:rsidRPr="00A0690B" w:rsidRDefault="00C0485E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069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Тематическое планирование</w:t>
      </w:r>
    </w:p>
    <w:p w:rsidR="00E17935" w:rsidRPr="00A0690B" w:rsidRDefault="00E17935" w:rsidP="00E1793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tbl>
      <w:tblPr>
        <w:tblStyle w:val="af1"/>
        <w:tblW w:w="0" w:type="auto"/>
        <w:tblLayout w:type="fixed"/>
        <w:tblLook w:val="04A0"/>
      </w:tblPr>
      <w:tblGrid>
        <w:gridCol w:w="670"/>
        <w:gridCol w:w="2699"/>
        <w:gridCol w:w="4252"/>
        <w:gridCol w:w="4394"/>
        <w:gridCol w:w="3402"/>
      </w:tblGrid>
      <w:tr w:rsidR="00E930B5" w:rsidRPr="00A0690B" w:rsidTr="00E930B5"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Тема</w:t>
            </w:r>
          </w:p>
        </w:tc>
        <w:tc>
          <w:tcPr>
            <w:tcW w:w="4252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Виды деятельности учащихся</w:t>
            </w:r>
          </w:p>
        </w:tc>
        <w:tc>
          <w:tcPr>
            <w:tcW w:w="4394" w:type="dxa"/>
          </w:tcPr>
          <w:p w:rsidR="00E930B5" w:rsidRPr="00A0690B" w:rsidRDefault="00E930B5" w:rsidP="00E930B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Формы организации занятий</w:t>
            </w:r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7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E930B5" w:rsidRPr="00A0690B" w:rsidTr="00E930B5"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Введение.</w:t>
            </w:r>
          </w:p>
        </w:tc>
        <w:tc>
          <w:tcPr>
            <w:tcW w:w="4252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Учебный диалог; восприятие и оценка информации;</w:t>
            </w:r>
          </w:p>
        </w:tc>
        <w:tc>
          <w:tcPr>
            <w:tcW w:w="4394" w:type="dxa"/>
          </w:tcPr>
          <w:p w:rsidR="00E930B5" w:rsidRPr="00A0690B" w:rsidRDefault="00833D57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Диалоги; беседы; использование наглядной агитации; проблемные ситуации; коллективно-творческие дела; рассказ; </w:t>
            </w:r>
            <w:r w:rsidR="00B22AF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демонстрация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161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 ч</w:t>
            </w:r>
          </w:p>
        </w:tc>
      </w:tr>
      <w:tr w:rsidR="00E930B5" w:rsidRPr="00A0690B" w:rsidTr="00E930B5"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нитками.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24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9ч</w:t>
            </w:r>
          </w:p>
        </w:tc>
      </w:tr>
      <w:tr w:rsidR="00E930B5" w:rsidRPr="00A0690B" w:rsidTr="00E930B5"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9" w:type="dxa"/>
          </w:tcPr>
          <w:p w:rsidR="00E930B5" w:rsidRPr="00A0690B" w:rsidRDefault="00E930B5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Ручные стежки.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532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5ч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99" w:type="dxa"/>
          </w:tcPr>
          <w:p w:rsidR="00E930B5" w:rsidRPr="00A0690B" w:rsidRDefault="00E930B5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Футляр для инструментов и приспособлений.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Совместная деятельность с учащимся; конструирование схем; восприятие и оценка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Диалоги; беседы; использование наглядной агитации; проблемные ситуации; коллективно-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45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7ч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699" w:type="dxa"/>
          </w:tcPr>
          <w:p w:rsidR="00E930B5" w:rsidRPr="00A0690B" w:rsidRDefault="00E930B5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Ремонт одежды.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39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4ч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нитками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18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тканью. Выполнение строчки украшающих стежков. Платочек с инициалами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532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699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Объёмная, мягкая игрушка.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24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10ч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699" w:type="dxa"/>
          </w:tcPr>
          <w:p w:rsidR="00E930B5" w:rsidRPr="00A0690B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Вышивка.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39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699" w:type="dxa"/>
          </w:tcPr>
          <w:p w:rsidR="00E930B5" w:rsidRPr="00A0690B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Вышивка крестом  (самостоятельный выбор рисунка, миниатюры).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39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</w:t>
            </w: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Pr="00A0690B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99" w:type="dxa"/>
          </w:tcPr>
          <w:p w:rsidR="00E930B5" w:rsidRPr="00BE1BAF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BE1BAF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Вышивание гладью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322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699" w:type="dxa"/>
          </w:tcPr>
          <w:p w:rsidR="00E930B5" w:rsidRPr="00BE1BAF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BE1B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Построение чертежа основы блузки</w:t>
            </w:r>
          </w:p>
        </w:tc>
        <w:tc>
          <w:tcPr>
            <w:tcW w:w="4252" w:type="dxa"/>
          </w:tcPr>
          <w:p w:rsidR="00E930B5" w:rsidRPr="00A0690B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Pr="00A0690B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Pr="00A0690B" w:rsidRDefault="00E930B5" w:rsidP="00E930B5">
            <w:pPr>
              <w:suppressAutoHyphens/>
              <w:autoSpaceDE w:val="0"/>
              <w:ind w:left="245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10ч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699" w:type="dxa"/>
          </w:tcPr>
          <w:p w:rsidR="00E930B5" w:rsidRPr="00BE1BAF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E1B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Соединение основных деталей плечевого изделия</w:t>
            </w:r>
          </w:p>
        </w:tc>
        <w:tc>
          <w:tcPr>
            <w:tcW w:w="4252" w:type="dxa"/>
          </w:tcPr>
          <w:p w:rsidR="00E930B5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Совместная деятельность с учащимся; конструирование схем; восприятие и оценка информации, представленной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учителем; восприятие и оценка информации</w:t>
            </w:r>
          </w:p>
        </w:tc>
        <w:tc>
          <w:tcPr>
            <w:tcW w:w="4394" w:type="dxa"/>
          </w:tcPr>
          <w:p w:rsidR="00E930B5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 xml:space="preserve">Диалоги; беседы; использование наглядной агитации; проблемные ситуации; коллективно-творческие дела; рассказ;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Default="00E930B5" w:rsidP="00E930B5">
            <w:pPr>
              <w:suppressAutoHyphens/>
              <w:autoSpaceDE w:val="0"/>
              <w:ind w:left="2322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lastRenderedPageBreak/>
              <w:t>13ч</w:t>
            </w:r>
          </w:p>
        </w:tc>
      </w:tr>
      <w:tr w:rsidR="00E930B5" w:rsidRPr="00A0690B" w:rsidTr="00E930B5">
        <w:trPr>
          <w:trHeight w:val="79"/>
        </w:trPr>
        <w:tc>
          <w:tcPr>
            <w:tcW w:w="670" w:type="dxa"/>
          </w:tcPr>
          <w:p w:rsidR="00E930B5" w:rsidRDefault="00E930B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2699" w:type="dxa"/>
          </w:tcPr>
          <w:p w:rsidR="00E930B5" w:rsidRPr="00BE1BAF" w:rsidRDefault="00E930B5" w:rsidP="00BE1BA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BE1BAF">
              <w:rPr>
                <w:rFonts w:ascii="Times New Roman" w:hAnsi="Times New Roman" w:cs="Times New Roman"/>
                <w:sz w:val="28"/>
                <w:szCs w:val="28"/>
              </w:rPr>
              <w:t>Изготовление выкройки цельнокроеного платья</w:t>
            </w:r>
          </w:p>
          <w:p w:rsidR="00E930B5" w:rsidRPr="00BE1BAF" w:rsidRDefault="00E930B5" w:rsidP="00BE1BA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BE1BAF">
              <w:rPr>
                <w:rFonts w:ascii="Times New Roman" w:hAnsi="Times New Roman" w:cs="Times New Roman"/>
                <w:sz w:val="28"/>
                <w:szCs w:val="28"/>
              </w:rPr>
              <w:t>на основе выкройки блузки и раскрой</w:t>
            </w:r>
          </w:p>
          <w:p w:rsidR="00E930B5" w:rsidRPr="00BE1BAF" w:rsidRDefault="00E930B5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252" w:type="dxa"/>
          </w:tcPr>
          <w:p w:rsidR="00E930B5" w:rsidRDefault="00B22AF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Анализ информации; совместная деятельность с учащимся; конструирование схем; восприятие и оценка информации, представленной учителем; восприятие и оценка информации</w:t>
            </w:r>
          </w:p>
        </w:tc>
        <w:tc>
          <w:tcPr>
            <w:tcW w:w="4394" w:type="dxa"/>
          </w:tcPr>
          <w:p w:rsidR="00E930B5" w:rsidRDefault="00B22AFF" w:rsidP="00E930B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Диалоги; беседы; использование наглядной агитации; проблемные ситуации; коллективно-творческие дела; рассказ; демонстрация; использование оборудования, предназначенного для работы на уроке</w:t>
            </w:r>
            <w:proofErr w:type="gramEnd"/>
          </w:p>
        </w:tc>
        <w:tc>
          <w:tcPr>
            <w:tcW w:w="3402" w:type="dxa"/>
          </w:tcPr>
          <w:p w:rsidR="00E930B5" w:rsidRDefault="00703087" w:rsidP="00E930B5">
            <w:pPr>
              <w:suppressAutoHyphens/>
              <w:autoSpaceDE w:val="0"/>
              <w:ind w:left="2322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</w:t>
            </w:r>
            <w:r w:rsidR="00E930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ч</w:t>
            </w:r>
          </w:p>
        </w:tc>
      </w:tr>
      <w:tr w:rsidR="00C46C79" w:rsidRPr="00A0690B" w:rsidTr="00E930B5">
        <w:trPr>
          <w:trHeight w:val="79"/>
        </w:trPr>
        <w:tc>
          <w:tcPr>
            <w:tcW w:w="3369" w:type="dxa"/>
            <w:gridSpan w:val="2"/>
          </w:tcPr>
          <w:p w:rsidR="00C46C79" w:rsidRPr="00BE1BAF" w:rsidRDefault="00C46C79" w:rsidP="00BE1BA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48" w:type="dxa"/>
            <w:gridSpan w:val="3"/>
          </w:tcPr>
          <w:p w:rsidR="00C46C79" w:rsidRDefault="00BC0743" w:rsidP="00703087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9</w:t>
            </w:r>
            <w:r w:rsidR="007030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 </w:t>
            </w:r>
            <w:r w:rsidR="00C46C7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ч</w:t>
            </w:r>
          </w:p>
        </w:tc>
      </w:tr>
    </w:tbl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83D7D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                                                                                                           </w:t>
      </w:r>
    </w:p>
    <w:p w:rsidR="00040F17" w:rsidRDefault="00083D7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                                                                                                                </w:t>
      </w:r>
      <w:r w:rsidR="00B22AFF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                                                     </w:t>
      </w:r>
      <w:r w:rsidR="00040F17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Приложение № </w:t>
      </w:r>
      <w:r w:rsidR="00737728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bookmarkStart w:id="0" w:name="_GoBack"/>
      <w:bookmarkEnd w:id="0"/>
      <w:r w:rsidRPr="00E17935">
        <w:rPr>
          <w:rFonts w:ascii="Times New Roman" w:eastAsia="Arial Unicode MS" w:hAnsi="Times New Roman" w:cs="Times New Roman"/>
          <w:b/>
          <w:color w:val="000000"/>
          <w:kern w:val="1"/>
          <w:sz w:val="28"/>
          <w:szCs w:val="28"/>
          <w:u w:color="000000"/>
          <w:lang w:eastAsia="ar-SA"/>
        </w:rPr>
        <w:t>Календарно-тематическое планирование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tbl>
      <w:tblPr>
        <w:tblW w:w="15168" w:type="dxa"/>
        <w:tblInd w:w="108" w:type="dxa"/>
        <w:tblLayout w:type="fixed"/>
        <w:tblLook w:val="0000"/>
      </w:tblPr>
      <w:tblGrid>
        <w:gridCol w:w="992"/>
        <w:gridCol w:w="6379"/>
        <w:gridCol w:w="2127"/>
        <w:gridCol w:w="2835"/>
        <w:gridCol w:w="2835"/>
      </w:tblGrid>
      <w:tr w:rsidR="00F7790D" w:rsidRPr="00E17935" w:rsidTr="00B22AFF">
        <w:trPr>
          <w:trHeight w:val="435"/>
        </w:trPr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C0485E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№</w:t>
            </w:r>
          </w:p>
        </w:tc>
        <w:tc>
          <w:tcPr>
            <w:tcW w:w="637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Название раздела.</w:t>
            </w:r>
            <w:r w:rsid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Тема урока</w:t>
            </w:r>
          </w:p>
        </w:tc>
        <w:tc>
          <w:tcPr>
            <w:tcW w:w="212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Кол-во часов</w:t>
            </w:r>
          </w:p>
        </w:tc>
        <w:tc>
          <w:tcPr>
            <w:tcW w:w="5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Дата </w:t>
            </w:r>
          </w:p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B22AFF">
        <w:trPr>
          <w:trHeight w:val="244"/>
        </w:trPr>
        <w:tc>
          <w:tcPr>
            <w:tcW w:w="99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63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212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План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Факт</w:t>
            </w:r>
          </w:p>
        </w:tc>
      </w:tr>
      <w:tr w:rsidR="00505E0C" w:rsidRPr="00E17935" w:rsidTr="00B22AFF">
        <w:trPr>
          <w:trHeight w:val="244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505E0C" w:rsidRDefault="00505E0C" w:rsidP="00505E0C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Введение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B22AFF">
        <w:trPr>
          <w:trHeight w:val="46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A0690B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A1378D" w:rsidRDefault="00F7790D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17935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Pr="00A1378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Подготовка инструментов и приспособлений к работе.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272858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2B4D6A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02.09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B22AFF">
        <w:trPr>
          <w:trHeight w:val="336"/>
        </w:trPr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0690B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505E0C" w:rsidRDefault="00F7790D" w:rsidP="00505E0C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нитками.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272858" w:rsidRDefault="00172EE0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</w:t>
            </w:r>
            <w:r w:rsidR="00C00C32"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ч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B22AFF">
        <w:trPr>
          <w:trHeight w:val="31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0690B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1378D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17935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Поделка из ниток (д</w:t>
            </w:r>
            <w:r w:rsidRPr="00A1378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евочка, мальчик).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C00C32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2B4D6A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5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-Представление о нитках, внешний вид,    </w:t>
            </w:r>
          </w:p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применение.  Виды и названия ниток.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34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-Подбор ниток по назначению.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5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-Материалы, инструменты и приспособления (для поделки).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60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-Вырезание картона, нарезание нитей одинаковой длины.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5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Вырезание кольца из картона.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7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Выполнение пазов в кольце. На нить нанизать пуговицы (глаза и нос). 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69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Закрепление  нити в пазах кольца. Нарезание нитей 2-х цветов, одинаковых по длине. Закрепление нити на кольце.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Формирование хвостиков,  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уловища и рук.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B22AFF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172EE0" w:rsidRDefault="00172EE0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Ручные стежки.</w:t>
            </w:r>
          </w:p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272858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 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34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Стежки вперёд иголку, стежки вперёд иголку с перевивом, петельные, косые, тамбурный, стебельчатый.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2B4D6A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5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 Виды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выполняемые при помощи строчек стежков. Длина стежка.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36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-Выполнение стежков.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 Выполнение строчек стежков на образцах.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 Выполнение строчек стежков на образцах.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272858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272858" w:rsidRPr="00F7790D" w:rsidRDefault="0027285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858" w:rsidRDefault="00272858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Футляр для инструментов и приспособлений.</w:t>
            </w:r>
          </w:p>
          <w:p w:rsidR="00272858" w:rsidRPr="00F7790D" w:rsidRDefault="00272858" w:rsidP="00272858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2858" w:rsidRPr="00172EE0" w:rsidRDefault="00272858" w:rsidP="00272858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 ч</w:t>
            </w:r>
          </w:p>
          <w:p w:rsidR="00272858" w:rsidRPr="00F7790D" w:rsidRDefault="0027285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858" w:rsidRPr="00F7790D" w:rsidRDefault="0027285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272858" w:rsidRDefault="0027285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Назначение. Формы. Материалы.</w:t>
            </w:r>
          </w:p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 по размерам.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Назначение. Формы. Материалы.</w:t>
            </w:r>
          </w:p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 по размерам.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Использование ручных стежков по назначению. Выполнение работы с самоклеящейся тканью.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Использование ручных стежков по назначению. Выполнение работы с самоклеящейся тканью.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6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-Практическая работа.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деталей. Складывание футляра.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срезов. Формирование кармашков. Выполнение застёжки.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срезов. Формирование кармашков. Выполнение застёжки.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6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172EE0" w:rsidRDefault="00172EE0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Ремонт одежды.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272858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места ремонта. Подготовка изделия к ремонту.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2B4D6A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6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B90244" w:rsidRDefault="00172EE0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места ремонта. Подготовка изделия к ремонту.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B90244" w:rsidRDefault="00172EE0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Применение видов ремонта по назначению.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4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Пришивание пуговиц и фурнитуры. Заплаты. Обработка низа изделий.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нитками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272858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Игрушка из одного помпона «Гномик»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Игрушка из  2-х помпонов «Утёнок».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Техника наматывания помпона. </w:t>
            </w:r>
          </w:p>
          <w:p w:rsidR="00172EE0" w:rsidRPr="00B90244" w:rsidRDefault="00B90244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-Перевязывание нитей.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Связывание 2-х помпонов.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ыполнение основы из картона разных размеров.</w:t>
            </w:r>
          </w:p>
          <w:p w:rsidR="00172EE0" w:rsidRPr="00F7790D" w:rsidRDefault="00F57029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Вырезание основы из картона. Равномерное  наматывание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03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Связывание 2-х помпонов.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ыполнение основы из картона разных размеров.</w:t>
            </w:r>
          </w:p>
          <w:p w:rsidR="00172EE0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Вырезание основы из картона. Равномерное  наматывание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33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Вырезание 2-х кругов из картона. Подготовка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B22AFF">
        <w:trPr>
          <w:trHeight w:val="16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Вырезание 2-х кругов из картона. </w:t>
            </w:r>
            <w:r w:rsidRPr="00F57029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Подготовка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57029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 w:themeColor="text1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тканью.</w:t>
            </w:r>
            <w:r w:rsid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строчки украшающих стежков. Платочек с инициалами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272858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 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-Виды ткани. </w:t>
            </w:r>
          </w:p>
          <w:p w:rsidR="00F57029" w:rsidRPr="00F57029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-Закрепление нитки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Выполнение тамбурных стежков.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-Виды ткани. </w:t>
            </w:r>
          </w:p>
          <w:p w:rsidR="00F57029" w:rsidRPr="00F57029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-Закрепление нитки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Выполнение тамбурных стежков.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8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Соотнесение названия, графического изображения и натуральных строчек.</w:t>
            </w:r>
          </w:p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-Работа по образцу.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Соотнесение названия, графического изображения и натуральных строчек.</w:t>
            </w:r>
          </w:p>
          <w:p w:rsidR="00F57029" w:rsidRPr="00F7790D" w:rsidRDefault="00F57029" w:rsidP="00B90244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-Работа по образцу.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Объёмная, мягкая игрушка.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272858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 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</w:t>
            </w:r>
            <w:r w:rsidR="00505E0C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49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тали кроя. Применяемые стежки.</w:t>
            </w:r>
          </w:p>
          <w:p w:rsidR="00F57029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Детали кроя. Применяемые стежки.</w:t>
            </w:r>
          </w:p>
          <w:p w:rsidR="00F57029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Детали кроя. Применяемые стежки.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7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Подбор ткани 2-х оттенков, ниток. Раскрой игрушки по шаблонам. Смётывание и сшивание деталей головы, набивка ватой.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Подбор ткани 2-х оттенков, ниток. Раскрой игрушки по шаблонам. Смётывание и сшивание деталей головы, набивка ватой.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Сшивание ушей, пришивание к голове. Изготовление носа, губ и их пришивание. Смётывание и сшивание туловища, рук, ног. Соединение деталей в игрушку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8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Сшивание ушей, пришивание к голове. Изготовление носа, губ и их пришивание. Смётывание и сшивание туловища, рук, ног. Соединение деталей в игрушку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8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993AF5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Вышивка.</w:t>
            </w:r>
          </w:p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272858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 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Комплект салфеток.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Назначение са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лфеток. Используемые материалы </w:t>
            </w:r>
            <w:proofErr w:type="gramStart"/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тделка салфеток. Обработка срезов салфетки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33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Комплект салфеток.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Назначение са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лфеток. Используемые материалы </w:t>
            </w:r>
            <w:proofErr w:type="gramStart"/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тделка салфеток. Обработка срезов салфетки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 салфетки.  -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Выбор рисунка и подбор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5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-Разметка на ткани 11 большой салфетки и 4 маленьких. </w:t>
            </w:r>
          </w:p>
          <w:p w:rsidR="00993AF5" w:rsidRPr="00993AF5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-Перевод рисунков.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18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Вышивание гладью (по выбору).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-Раскрой салфеток по намеченным линиям.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-Обработка краев салфеток.</w:t>
            </w:r>
          </w:p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-Подравнивание срезов 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для обработки швом в подгибку.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-Выдергивание нитей для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мережки. Заметывание подгиба.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Выдергивание нитей для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мережки. Заметывание подгиба.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7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B90244" w:rsidRDefault="00B90244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B90244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Вышивка крестом  (самостоятельный выбор рисунка, миниатюры).</w:t>
            </w:r>
          </w:p>
          <w:p w:rsidR="00993AF5" w:rsidRPr="00F7790D" w:rsidRDefault="00993AF5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272858" w:rsidRDefault="00C46C7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  <w:r w:rsidR="00E17935" w:rsidRPr="0027285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423466" w:rsidRDefault="00DB2C6D" w:rsidP="00423466">
            <w:pPr>
              <w:widowControl w:val="0"/>
              <w:shd w:val="clear" w:color="auto" w:fill="FFFFFF"/>
              <w:tabs>
                <w:tab w:val="left" w:pos="275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-Чтение схем вышивки. </w:t>
            </w:r>
            <w:r w:rsidR="00E17935"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Подбор ниток.-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="00E17935"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начала работы.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B22AFF">
        <w:trPr>
          <w:trHeight w:val="210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-Чтение схем вышивки.</w:t>
            </w:r>
          </w:p>
          <w:p w:rsidR="00993AF5" w:rsidRPr="00423466" w:rsidRDefault="00423466" w:rsidP="00423466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-Подбор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начала работы.</w:t>
            </w:r>
          </w:p>
          <w:p w:rsidR="00B90244" w:rsidRPr="00F7790D" w:rsidRDefault="00E17935" w:rsidP="00423466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-Расположение вышивки на канве.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B22AFF">
        <w:trPr>
          <w:trHeight w:val="13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-Нахождение середины вышивки и канвы.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центральной части миниатюры.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правой и левой стороны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B22AFF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-Нахождение середины вышивки и канвы.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центральной части миниатюры.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-Вышивание правой и левой стороны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6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Выбор бордюра.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бордюра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419E8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Pr="003419E8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3419E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Вышивание гладью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P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Отделка на изделии (гладь)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вышивки (гладь)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Инструменты и приспособления для вышивки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перевода рисунка на ткань.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рисунка и подбор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</w:t>
            </w:r>
            <w:proofErr w:type="spellStart"/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гладьевых</w:t>
            </w:r>
            <w:proofErr w:type="spellEnd"/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стежков.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02.03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E64BC5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E64BC5" w:rsidRDefault="00E64BC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4B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Построение чертежа основы блузки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10 </w:t>
            </w:r>
            <w:r w:rsidRPr="006B7F0B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E64BC5" w:rsidRDefault="00E64BC5" w:rsidP="00E64BC5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5">
              <w:rPr>
                <w:rFonts w:ascii="Times New Roman" w:hAnsi="Times New Roman" w:cs="Times New Roman"/>
                <w:sz w:val="24"/>
                <w:szCs w:val="24"/>
              </w:rPr>
              <w:t>Элементарное моделирование и раскрой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BC5" w:rsidRPr="00E64BC5" w:rsidRDefault="00E64BC5" w:rsidP="00E64BC5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5">
              <w:rPr>
                <w:rFonts w:ascii="Times New Roman" w:hAnsi="Times New Roman" w:cs="Times New Roman"/>
                <w:sz w:val="24"/>
                <w:szCs w:val="24"/>
              </w:rPr>
              <w:t>Изделие.</w:t>
            </w:r>
          </w:p>
          <w:p w:rsidR="005E2FDA" w:rsidRPr="00F7790D" w:rsidRDefault="005E2FDA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2B4D6A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E64BC5" w:rsidP="00E64BC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Блузка без воротника и рукавов или с цельнокроеными короткими рукавами.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представление о получении волокон и пряжи натурального и искусственного шёлка.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волокон шёлка. Ткани для блузок.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Фасоны блузок без рукавов и с короткими цельнокроеными рукавами. Мерки для построения чертежа основы блузки.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Название деталей и контурных срезов. Припуски на обработку срезов.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Простейшее моделирование (перенос нагрудной вытачки).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раскладки выкройки на ткани. Расчёт расхода ткани на блузку.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Умение.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Проглаживание копировальных оттисков.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01.04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работы. 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чертежа и изготовление выкройки.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02.04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6B7F0B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7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Соединение основных деталей плечевого изделия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P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Изделие.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Блузка без воротника и рукавов или с короткими цельнокроеными рукавами (горловина и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ймы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обрабатываются окантовочным швом или косой обтачкой).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C0743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1632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331914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Теоретические сведения.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Ткани из натурального и искусственного шёлка: свойства (прочность,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сминаемость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гидроскопичность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воздухопроницаемость, скольжение, осыпаемость,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прорубаемость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), отношение к воде, теплу, щелочам, правила утюжки. 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08.04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обработки горловины, пройм и низа цельнокроеного рукава.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331914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Виды обработки низа блузки в зависимости от её назначения (двойной строчкой, швом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вподгибку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закрытым срезом, притачным поясом).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Умения.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Распознавание шёлковой ткани.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тканей из натурального и искусственного шёлка по внешнему виду (блеску), на ощупь.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Сравнение шёлковой ткани </w:t>
            </w:r>
            <w:proofErr w:type="gram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хлопчатобумажной и шерстяной.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Смётывание вытачек, плечевых и боковых срезов.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Примерка. Устранение дефектов после примерки.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Внесение изменений в выкройку. Раскрой и обработка косой обтачки.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горловины, пройм или низа рукавов косой обтачкой.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швом в</w:t>
            </w:r>
            <w:r w:rsidR="00083D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подгибку с закрытым срезом нижнего среза.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Утюжка и складывание блузки по стандарту.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2B4D6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083D7D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Pr="00083D7D" w:rsidRDefault="00083D7D" w:rsidP="00083D7D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7D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выкройки цельнокроеного платья</w:t>
            </w:r>
          </w:p>
          <w:p w:rsidR="00083D7D" w:rsidRPr="00083D7D" w:rsidRDefault="00083D7D" w:rsidP="00083D7D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7D">
              <w:rPr>
                <w:rFonts w:ascii="Times New Roman" w:hAnsi="Times New Roman" w:cs="Times New Roman"/>
                <w:b/>
                <w:sz w:val="24"/>
                <w:szCs w:val="24"/>
              </w:rPr>
              <w:t>на основе выкройки блузки и раскрой</w:t>
            </w:r>
          </w:p>
          <w:p w:rsidR="00083D7D" w:rsidRPr="006B7F0B" w:rsidRDefault="00083D7D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Pr="00083D7D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  <w:r w:rsidR="00083D7D" w:rsidRP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Изделие.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Платье цельнокроеное прямого, приталенного или свободного силуэта без воротника и рукавов или с короткими цельнокроеными рукавами.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2B4D6A" w:rsidP="00800011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Теоретические сведения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Понятие силуэт (в одежде). Фасоны цельнокроеного платья, описание фасонов.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выреза горловины в платье без воротника (</w:t>
            </w:r>
            <w:proofErr w:type="gramStart"/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круглый</w:t>
            </w:r>
            <w:proofErr w:type="gramEnd"/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каре, углом).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выкройки блузки для изгот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ления выкройки платья. Название деталей и контурных срезов выкройки.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703087" w:rsidP="00272858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Детали платья. Расчёт и расположение вытачек по линии талии.</w:t>
            </w:r>
            <w:r w:rsidR="00BC07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Итоговое занятие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B22AF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703087" w:rsidRPr="00F7790D" w:rsidTr="00B22AFF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03087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03087" w:rsidRPr="00083D7D" w:rsidRDefault="00703087" w:rsidP="00083D7D">
            <w:pPr>
              <w:pStyle w:val="af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Итоговое занятие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703087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087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703087" w:rsidRDefault="00703087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</w:tbl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sectPr w:rsidR="00C0485E" w:rsidSect="00E930B5">
      <w:pgSz w:w="16838" w:h="11906" w:orient="landscape"/>
      <w:pgMar w:top="720" w:right="720" w:bottom="726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560" w:hanging="20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00000002"/>
    <w:multiLevelType w:val="multilevel"/>
    <w:tmpl w:val="00000002"/>
    <w:name w:val="WW8Num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">
    <w:nsid w:val="00000003"/>
    <w:multiLevelType w:val="multilevel"/>
    <w:tmpl w:val="00000003"/>
    <w:name w:val="WW8Num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">
    <w:nsid w:val="00000004"/>
    <w:multiLevelType w:val="multilevel"/>
    <w:tmpl w:val="00000004"/>
    <w:name w:val="WW8Num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4">
    <w:nsid w:val="00000005"/>
    <w:multiLevelType w:val="multilevel"/>
    <w:tmpl w:val="00000005"/>
    <w:name w:val="WW8Num1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5">
    <w:nsid w:val="00000006"/>
    <w:multiLevelType w:val="multilevel"/>
    <w:tmpl w:val="00000006"/>
    <w:name w:val="WW8Num1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6">
    <w:nsid w:val="00000007"/>
    <w:multiLevelType w:val="multilevel"/>
    <w:tmpl w:val="00000007"/>
    <w:name w:val="WW8Num1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7">
    <w:nsid w:val="00000008"/>
    <w:multiLevelType w:val="multilevel"/>
    <w:tmpl w:val="00000008"/>
    <w:name w:val="WW8Num1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8">
    <w:nsid w:val="00000009"/>
    <w:multiLevelType w:val="multilevel"/>
    <w:tmpl w:val="00000009"/>
    <w:name w:val="WW8Num1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9">
    <w:nsid w:val="0000000A"/>
    <w:multiLevelType w:val="multilevel"/>
    <w:tmpl w:val="0000000A"/>
    <w:name w:val="WW8Num1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0">
    <w:nsid w:val="0000000B"/>
    <w:multiLevelType w:val="multilevel"/>
    <w:tmpl w:val="0000000B"/>
    <w:name w:val="WW8Num1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1">
    <w:nsid w:val="0000000C"/>
    <w:multiLevelType w:val="multilevel"/>
    <w:tmpl w:val="0000000C"/>
    <w:name w:val="WW8Num1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2">
    <w:nsid w:val="0000000D"/>
    <w:multiLevelType w:val="multilevel"/>
    <w:tmpl w:val="0000000D"/>
    <w:name w:val="WW8Num1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3">
    <w:nsid w:val="0000000E"/>
    <w:multiLevelType w:val="multilevel"/>
    <w:tmpl w:val="0000000E"/>
    <w:name w:val="WW8Num1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4">
    <w:nsid w:val="0000000F"/>
    <w:multiLevelType w:val="multilevel"/>
    <w:tmpl w:val="0000000F"/>
    <w:name w:val="WW8Num2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5">
    <w:nsid w:val="00000010"/>
    <w:multiLevelType w:val="multilevel"/>
    <w:tmpl w:val="00000010"/>
    <w:name w:val="WW8Num2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6">
    <w:nsid w:val="00000011"/>
    <w:multiLevelType w:val="multilevel"/>
    <w:tmpl w:val="00000011"/>
    <w:name w:val="WW8Num2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7">
    <w:nsid w:val="00000012"/>
    <w:multiLevelType w:val="multilevel"/>
    <w:tmpl w:val="00000012"/>
    <w:name w:val="WW8Num2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8">
    <w:nsid w:val="00000013"/>
    <w:multiLevelType w:val="multilevel"/>
    <w:tmpl w:val="00000013"/>
    <w:name w:val="WW8Num2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9">
    <w:nsid w:val="00000014"/>
    <w:multiLevelType w:val="multilevel"/>
    <w:tmpl w:val="00000014"/>
    <w:name w:val="WW8Num2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0">
    <w:nsid w:val="00000015"/>
    <w:multiLevelType w:val="multilevel"/>
    <w:tmpl w:val="00000015"/>
    <w:name w:val="WW8Num2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1">
    <w:nsid w:val="00000016"/>
    <w:multiLevelType w:val="multilevel"/>
    <w:tmpl w:val="00000016"/>
    <w:name w:val="WW8Num2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2">
    <w:nsid w:val="00000017"/>
    <w:multiLevelType w:val="multilevel"/>
    <w:tmpl w:val="00000017"/>
    <w:name w:val="WW8Num2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3">
    <w:nsid w:val="00000018"/>
    <w:multiLevelType w:val="multilevel"/>
    <w:tmpl w:val="00000018"/>
    <w:name w:val="WW8Num2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4">
    <w:nsid w:val="00000019"/>
    <w:multiLevelType w:val="multilevel"/>
    <w:tmpl w:val="00000019"/>
    <w:name w:val="WW8Num3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5">
    <w:nsid w:val="0000001A"/>
    <w:multiLevelType w:val="multilevel"/>
    <w:tmpl w:val="0000001A"/>
    <w:name w:val="WW8Num3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6">
    <w:nsid w:val="0000001B"/>
    <w:multiLevelType w:val="multilevel"/>
    <w:tmpl w:val="0000001B"/>
    <w:name w:val="WW8Num3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7">
    <w:nsid w:val="0000001C"/>
    <w:multiLevelType w:val="multilevel"/>
    <w:tmpl w:val="0000001C"/>
    <w:name w:val="WW8Num3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8">
    <w:nsid w:val="0000001D"/>
    <w:multiLevelType w:val="multilevel"/>
    <w:tmpl w:val="0000001D"/>
    <w:name w:val="WW8Num3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9">
    <w:nsid w:val="0000001E"/>
    <w:multiLevelType w:val="multilevel"/>
    <w:tmpl w:val="0000001E"/>
    <w:name w:val="WW8Num3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0">
    <w:nsid w:val="0000001F"/>
    <w:multiLevelType w:val="multilevel"/>
    <w:tmpl w:val="0000001F"/>
    <w:name w:val="WW8Num3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1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>
    <w:nsid w:val="00000021"/>
    <w:multiLevelType w:val="multilevel"/>
    <w:tmpl w:val="0000002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1A067F41"/>
    <w:multiLevelType w:val="hybridMultilevel"/>
    <w:tmpl w:val="4EC41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D57157"/>
    <w:multiLevelType w:val="hybridMultilevel"/>
    <w:tmpl w:val="363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D6CC6"/>
    <w:multiLevelType w:val="hybridMultilevel"/>
    <w:tmpl w:val="3968999A"/>
    <w:lvl w:ilvl="0" w:tplc="D12CF9F8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44C"/>
    <w:rsid w:val="00000C6C"/>
    <w:rsid w:val="00000E26"/>
    <w:rsid w:val="00011C84"/>
    <w:rsid w:val="00020048"/>
    <w:rsid w:val="00020A42"/>
    <w:rsid w:val="00023691"/>
    <w:rsid w:val="00025067"/>
    <w:rsid w:val="0003163A"/>
    <w:rsid w:val="00032546"/>
    <w:rsid w:val="000329FF"/>
    <w:rsid w:val="000331D3"/>
    <w:rsid w:val="00037B6B"/>
    <w:rsid w:val="00040F17"/>
    <w:rsid w:val="00041E21"/>
    <w:rsid w:val="00046ECD"/>
    <w:rsid w:val="00050E3F"/>
    <w:rsid w:val="000535FA"/>
    <w:rsid w:val="00056D96"/>
    <w:rsid w:val="00057B3C"/>
    <w:rsid w:val="00061CDF"/>
    <w:rsid w:val="00061F37"/>
    <w:rsid w:val="00063B3A"/>
    <w:rsid w:val="000656D9"/>
    <w:rsid w:val="000674F6"/>
    <w:rsid w:val="00070FD0"/>
    <w:rsid w:val="000731F5"/>
    <w:rsid w:val="00073E44"/>
    <w:rsid w:val="00073F21"/>
    <w:rsid w:val="00073FB5"/>
    <w:rsid w:val="000747D5"/>
    <w:rsid w:val="00074E0C"/>
    <w:rsid w:val="0008064B"/>
    <w:rsid w:val="00081E8B"/>
    <w:rsid w:val="00083D7D"/>
    <w:rsid w:val="0008402B"/>
    <w:rsid w:val="000843EF"/>
    <w:rsid w:val="00084DF2"/>
    <w:rsid w:val="000863B3"/>
    <w:rsid w:val="00092112"/>
    <w:rsid w:val="00094914"/>
    <w:rsid w:val="00096EF2"/>
    <w:rsid w:val="000A0C1A"/>
    <w:rsid w:val="000A3321"/>
    <w:rsid w:val="000A43CC"/>
    <w:rsid w:val="000A6043"/>
    <w:rsid w:val="000B172D"/>
    <w:rsid w:val="000B4583"/>
    <w:rsid w:val="000B4ABD"/>
    <w:rsid w:val="000B5A07"/>
    <w:rsid w:val="000C280D"/>
    <w:rsid w:val="000C4301"/>
    <w:rsid w:val="000C750C"/>
    <w:rsid w:val="000D0FC9"/>
    <w:rsid w:val="000D109B"/>
    <w:rsid w:val="000D191F"/>
    <w:rsid w:val="000D2847"/>
    <w:rsid w:val="000D7C55"/>
    <w:rsid w:val="000E7EAE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5E2"/>
    <w:rsid w:val="00105605"/>
    <w:rsid w:val="00111AC6"/>
    <w:rsid w:val="00112386"/>
    <w:rsid w:val="00112F10"/>
    <w:rsid w:val="00116106"/>
    <w:rsid w:val="00122104"/>
    <w:rsid w:val="00123F83"/>
    <w:rsid w:val="0012582B"/>
    <w:rsid w:val="00125926"/>
    <w:rsid w:val="00127899"/>
    <w:rsid w:val="001331BC"/>
    <w:rsid w:val="001358CC"/>
    <w:rsid w:val="00135C8E"/>
    <w:rsid w:val="001428BB"/>
    <w:rsid w:val="001446D2"/>
    <w:rsid w:val="001461F3"/>
    <w:rsid w:val="00150B7B"/>
    <w:rsid w:val="00152E70"/>
    <w:rsid w:val="001560DF"/>
    <w:rsid w:val="00156A22"/>
    <w:rsid w:val="00157EF9"/>
    <w:rsid w:val="00162596"/>
    <w:rsid w:val="00164F01"/>
    <w:rsid w:val="00166BDF"/>
    <w:rsid w:val="00170BDB"/>
    <w:rsid w:val="00172B68"/>
    <w:rsid w:val="00172EE0"/>
    <w:rsid w:val="00176892"/>
    <w:rsid w:val="00181FED"/>
    <w:rsid w:val="0018235B"/>
    <w:rsid w:val="0018612B"/>
    <w:rsid w:val="00186942"/>
    <w:rsid w:val="0019356A"/>
    <w:rsid w:val="00194E3C"/>
    <w:rsid w:val="00195A42"/>
    <w:rsid w:val="00197CB1"/>
    <w:rsid w:val="001A0B86"/>
    <w:rsid w:val="001A5C4C"/>
    <w:rsid w:val="001B0DDA"/>
    <w:rsid w:val="001B275E"/>
    <w:rsid w:val="001B2CD8"/>
    <w:rsid w:val="001B6669"/>
    <w:rsid w:val="001B6A38"/>
    <w:rsid w:val="001C1BDA"/>
    <w:rsid w:val="001C2674"/>
    <w:rsid w:val="001C2823"/>
    <w:rsid w:val="001C5D77"/>
    <w:rsid w:val="001C5DD1"/>
    <w:rsid w:val="001C7454"/>
    <w:rsid w:val="001D0C03"/>
    <w:rsid w:val="001D527C"/>
    <w:rsid w:val="001E1845"/>
    <w:rsid w:val="001E1E28"/>
    <w:rsid w:val="001E5937"/>
    <w:rsid w:val="001E7FBD"/>
    <w:rsid w:val="001F0947"/>
    <w:rsid w:val="001F14DF"/>
    <w:rsid w:val="001F697A"/>
    <w:rsid w:val="00200771"/>
    <w:rsid w:val="00206450"/>
    <w:rsid w:val="00210D1C"/>
    <w:rsid w:val="00216CEE"/>
    <w:rsid w:val="002178FF"/>
    <w:rsid w:val="00220DEE"/>
    <w:rsid w:val="00221A0C"/>
    <w:rsid w:val="002245F3"/>
    <w:rsid w:val="00231AC3"/>
    <w:rsid w:val="00234422"/>
    <w:rsid w:val="00242148"/>
    <w:rsid w:val="00245F5F"/>
    <w:rsid w:val="00246725"/>
    <w:rsid w:val="00252B18"/>
    <w:rsid w:val="00253B9F"/>
    <w:rsid w:val="0025575E"/>
    <w:rsid w:val="002602F3"/>
    <w:rsid w:val="0026055E"/>
    <w:rsid w:val="0026306E"/>
    <w:rsid w:val="00271559"/>
    <w:rsid w:val="00272858"/>
    <w:rsid w:val="00272F21"/>
    <w:rsid w:val="00273C37"/>
    <w:rsid w:val="002743BE"/>
    <w:rsid w:val="00274F6E"/>
    <w:rsid w:val="002801EC"/>
    <w:rsid w:val="00282151"/>
    <w:rsid w:val="00282DB7"/>
    <w:rsid w:val="00282FF1"/>
    <w:rsid w:val="00284B2D"/>
    <w:rsid w:val="002922C9"/>
    <w:rsid w:val="00297B15"/>
    <w:rsid w:val="00297B8B"/>
    <w:rsid w:val="002A0C59"/>
    <w:rsid w:val="002A25A1"/>
    <w:rsid w:val="002B4D6A"/>
    <w:rsid w:val="002B50DC"/>
    <w:rsid w:val="002B67B6"/>
    <w:rsid w:val="002C0BD4"/>
    <w:rsid w:val="002C0E78"/>
    <w:rsid w:val="002C3201"/>
    <w:rsid w:val="002C41FD"/>
    <w:rsid w:val="002C46A0"/>
    <w:rsid w:val="002C5C92"/>
    <w:rsid w:val="002D1EC2"/>
    <w:rsid w:val="002D3DEE"/>
    <w:rsid w:val="002D57B6"/>
    <w:rsid w:val="002D5A5C"/>
    <w:rsid w:val="002D64A9"/>
    <w:rsid w:val="002D6799"/>
    <w:rsid w:val="002E7E45"/>
    <w:rsid w:val="002F27DE"/>
    <w:rsid w:val="002F366F"/>
    <w:rsid w:val="002F59B5"/>
    <w:rsid w:val="0030035B"/>
    <w:rsid w:val="00306BBC"/>
    <w:rsid w:val="00307378"/>
    <w:rsid w:val="0032259E"/>
    <w:rsid w:val="00323C90"/>
    <w:rsid w:val="00323C99"/>
    <w:rsid w:val="00324F88"/>
    <w:rsid w:val="00325F94"/>
    <w:rsid w:val="003301C6"/>
    <w:rsid w:val="00331914"/>
    <w:rsid w:val="00337530"/>
    <w:rsid w:val="00337B34"/>
    <w:rsid w:val="003418BC"/>
    <w:rsid w:val="003419E8"/>
    <w:rsid w:val="00353228"/>
    <w:rsid w:val="0035377F"/>
    <w:rsid w:val="003544BF"/>
    <w:rsid w:val="0035689D"/>
    <w:rsid w:val="00361699"/>
    <w:rsid w:val="00365A93"/>
    <w:rsid w:val="003715A4"/>
    <w:rsid w:val="0037318D"/>
    <w:rsid w:val="00375AEB"/>
    <w:rsid w:val="00381E4E"/>
    <w:rsid w:val="00387C63"/>
    <w:rsid w:val="0039021A"/>
    <w:rsid w:val="00391C7C"/>
    <w:rsid w:val="003952E7"/>
    <w:rsid w:val="003965E8"/>
    <w:rsid w:val="003970D1"/>
    <w:rsid w:val="00397A6A"/>
    <w:rsid w:val="00397ADA"/>
    <w:rsid w:val="003A2A16"/>
    <w:rsid w:val="003A469F"/>
    <w:rsid w:val="003A490E"/>
    <w:rsid w:val="003A6E07"/>
    <w:rsid w:val="003B1F65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0D93"/>
    <w:rsid w:val="003E26C9"/>
    <w:rsid w:val="003E2A6D"/>
    <w:rsid w:val="003E30DE"/>
    <w:rsid w:val="003E7655"/>
    <w:rsid w:val="003F0147"/>
    <w:rsid w:val="00402865"/>
    <w:rsid w:val="004035F0"/>
    <w:rsid w:val="00406900"/>
    <w:rsid w:val="0041299D"/>
    <w:rsid w:val="0041479E"/>
    <w:rsid w:val="004161B9"/>
    <w:rsid w:val="00417E34"/>
    <w:rsid w:val="004213E0"/>
    <w:rsid w:val="00422501"/>
    <w:rsid w:val="00423466"/>
    <w:rsid w:val="00424A9C"/>
    <w:rsid w:val="004263D5"/>
    <w:rsid w:val="00434C01"/>
    <w:rsid w:val="00443CF9"/>
    <w:rsid w:val="004478D5"/>
    <w:rsid w:val="00450F24"/>
    <w:rsid w:val="00455F1C"/>
    <w:rsid w:val="0045719E"/>
    <w:rsid w:val="00462886"/>
    <w:rsid w:val="004677A7"/>
    <w:rsid w:val="00471D4D"/>
    <w:rsid w:val="0047485C"/>
    <w:rsid w:val="00474A9D"/>
    <w:rsid w:val="00476508"/>
    <w:rsid w:val="00480730"/>
    <w:rsid w:val="004811FF"/>
    <w:rsid w:val="0048142C"/>
    <w:rsid w:val="004815C3"/>
    <w:rsid w:val="00494A4A"/>
    <w:rsid w:val="00495A40"/>
    <w:rsid w:val="0049654A"/>
    <w:rsid w:val="0049773D"/>
    <w:rsid w:val="004A01D0"/>
    <w:rsid w:val="004A0DD6"/>
    <w:rsid w:val="004A2371"/>
    <w:rsid w:val="004A42E5"/>
    <w:rsid w:val="004A44B1"/>
    <w:rsid w:val="004A4975"/>
    <w:rsid w:val="004A7627"/>
    <w:rsid w:val="004B039E"/>
    <w:rsid w:val="004B048B"/>
    <w:rsid w:val="004B1A06"/>
    <w:rsid w:val="004B2F8A"/>
    <w:rsid w:val="004B7D0F"/>
    <w:rsid w:val="004C08E3"/>
    <w:rsid w:val="004C4080"/>
    <w:rsid w:val="004C6AEC"/>
    <w:rsid w:val="004C6DDD"/>
    <w:rsid w:val="004D373C"/>
    <w:rsid w:val="004D3EE9"/>
    <w:rsid w:val="004D508B"/>
    <w:rsid w:val="004D7041"/>
    <w:rsid w:val="004D7EB1"/>
    <w:rsid w:val="004E1F41"/>
    <w:rsid w:val="004E2D88"/>
    <w:rsid w:val="004E4455"/>
    <w:rsid w:val="004E6A93"/>
    <w:rsid w:val="004E6AA3"/>
    <w:rsid w:val="004F184C"/>
    <w:rsid w:val="004F5799"/>
    <w:rsid w:val="004F6AAF"/>
    <w:rsid w:val="004F7013"/>
    <w:rsid w:val="004F7379"/>
    <w:rsid w:val="00501F92"/>
    <w:rsid w:val="00505E0C"/>
    <w:rsid w:val="00506B49"/>
    <w:rsid w:val="005164EA"/>
    <w:rsid w:val="0051672F"/>
    <w:rsid w:val="005169DE"/>
    <w:rsid w:val="00517079"/>
    <w:rsid w:val="00523259"/>
    <w:rsid w:val="00527852"/>
    <w:rsid w:val="00530470"/>
    <w:rsid w:val="00541B92"/>
    <w:rsid w:val="0055152B"/>
    <w:rsid w:val="0055271E"/>
    <w:rsid w:val="005564FB"/>
    <w:rsid w:val="0056139F"/>
    <w:rsid w:val="0056195D"/>
    <w:rsid w:val="00562E1B"/>
    <w:rsid w:val="005670F0"/>
    <w:rsid w:val="00574BB1"/>
    <w:rsid w:val="00580D8B"/>
    <w:rsid w:val="0058161D"/>
    <w:rsid w:val="00583BA5"/>
    <w:rsid w:val="005840DF"/>
    <w:rsid w:val="00590372"/>
    <w:rsid w:val="00590838"/>
    <w:rsid w:val="00593FC8"/>
    <w:rsid w:val="00597673"/>
    <w:rsid w:val="005A0D0B"/>
    <w:rsid w:val="005A5D79"/>
    <w:rsid w:val="005A7560"/>
    <w:rsid w:val="005B03C1"/>
    <w:rsid w:val="005B776A"/>
    <w:rsid w:val="005B7CE0"/>
    <w:rsid w:val="005C531A"/>
    <w:rsid w:val="005C5945"/>
    <w:rsid w:val="005C6557"/>
    <w:rsid w:val="005D0BCA"/>
    <w:rsid w:val="005D0D89"/>
    <w:rsid w:val="005D0F58"/>
    <w:rsid w:val="005D144C"/>
    <w:rsid w:val="005D1914"/>
    <w:rsid w:val="005D3995"/>
    <w:rsid w:val="005D446B"/>
    <w:rsid w:val="005D5601"/>
    <w:rsid w:val="005E2FDA"/>
    <w:rsid w:val="005E60A4"/>
    <w:rsid w:val="005F03EB"/>
    <w:rsid w:val="005F49D7"/>
    <w:rsid w:val="005F4E0D"/>
    <w:rsid w:val="005F5DB3"/>
    <w:rsid w:val="005F6632"/>
    <w:rsid w:val="00601BA8"/>
    <w:rsid w:val="006024ED"/>
    <w:rsid w:val="00603830"/>
    <w:rsid w:val="00606310"/>
    <w:rsid w:val="00613DD9"/>
    <w:rsid w:val="0061473E"/>
    <w:rsid w:val="00615634"/>
    <w:rsid w:val="00620892"/>
    <w:rsid w:val="006221C4"/>
    <w:rsid w:val="0063469F"/>
    <w:rsid w:val="0063525C"/>
    <w:rsid w:val="00636B7D"/>
    <w:rsid w:val="006376DA"/>
    <w:rsid w:val="006414B8"/>
    <w:rsid w:val="00641DA1"/>
    <w:rsid w:val="00644AC2"/>
    <w:rsid w:val="00646629"/>
    <w:rsid w:val="0064679D"/>
    <w:rsid w:val="00646833"/>
    <w:rsid w:val="00647345"/>
    <w:rsid w:val="0065080E"/>
    <w:rsid w:val="00654E14"/>
    <w:rsid w:val="006557C0"/>
    <w:rsid w:val="00656D66"/>
    <w:rsid w:val="0065747E"/>
    <w:rsid w:val="00657F86"/>
    <w:rsid w:val="00662325"/>
    <w:rsid w:val="00662558"/>
    <w:rsid w:val="00664B9E"/>
    <w:rsid w:val="0066716D"/>
    <w:rsid w:val="00670B0A"/>
    <w:rsid w:val="00673F1E"/>
    <w:rsid w:val="00673F98"/>
    <w:rsid w:val="00674A8F"/>
    <w:rsid w:val="0067773C"/>
    <w:rsid w:val="00681124"/>
    <w:rsid w:val="00683664"/>
    <w:rsid w:val="00683ED5"/>
    <w:rsid w:val="00684E0A"/>
    <w:rsid w:val="00685360"/>
    <w:rsid w:val="0068745C"/>
    <w:rsid w:val="0069262F"/>
    <w:rsid w:val="00692ED3"/>
    <w:rsid w:val="0069513C"/>
    <w:rsid w:val="006951C3"/>
    <w:rsid w:val="00695B91"/>
    <w:rsid w:val="006A1CC1"/>
    <w:rsid w:val="006A2D78"/>
    <w:rsid w:val="006A41F0"/>
    <w:rsid w:val="006A5C96"/>
    <w:rsid w:val="006B1655"/>
    <w:rsid w:val="006B2485"/>
    <w:rsid w:val="006B7F0B"/>
    <w:rsid w:val="006C077C"/>
    <w:rsid w:val="006C0DCE"/>
    <w:rsid w:val="006C3F23"/>
    <w:rsid w:val="006C42AF"/>
    <w:rsid w:val="006C639E"/>
    <w:rsid w:val="006C7BCD"/>
    <w:rsid w:val="006D2D63"/>
    <w:rsid w:val="006D5940"/>
    <w:rsid w:val="006D79B7"/>
    <w:rsid w:val="006E43F1"/>
    <w:rsid w:val="006E4C1A"/>
    <w:rsid w:val="006F45D1"/>
    <w:rsid w:val="0070087D"/>
    <w:rsid w:val="00702666"/>
    <w:rsid w:val="00702DED"/>
    <w:rsid w:val="00702F41"/>
    <w:rsid w:val="00703087"/>
    <w:rsid w:val="007049FD"/>
    <w:rsid w:val="00705132"/>
    <w:rsid w:val="007064AF"/>
    <w:rsid w:val="00706ABD"/>
    <w:rsid w:val="00711731"/>
    <w:rsid w:val="007170F4"/>
    <w:rsid w:val="00720318"/>
    <w:rsid w:val="0072307B"/>
    <w:rsid w:val="007257F2"/>
    <w:rsid w:val="00725FAD"/>
    <w:rsid w:val="0073320D"/>
    <w:rsid w:val="0073363A"/>
    <w:rsid w:val="00737147"/>
    <w:rsid w:val="0073757D"/>
    <w:rsid w:val="00737728"/>
    <w:rsid w:val="007377B1"/>
    <w:rsid w:val="007422D8"/>
    <w:rsid w:val="0074336A"/>
    <w:rsid w:val="00745D01"/>
    <w:rsid w:val="007477CD"/>
    <w:rsid w:val="007536B3"/>
    <w:rsid w:val="0075669C"/>
    <w:rsid w:val="007574B6"/>
    <w:rsid w:val="007667CA"/>
    <w:rsid w:val="00770259"/>
    <w:rsid w:val="007713AE"/>
    <w:rsid w:val="007721A8"/>
    <w:rsid w:val="0077231B"/>
    <w:rsid w:val="007735C3"/>
    <w:rsid w:val="007737D9"/>
    <w:rsid w:val="00773FAB"/>
    <w:rsid w:val="00777F66"/>
    <w:rsid w:val="00784BF5"/>
    <w:rsid w:val="00784D3A"/>
    <w:rsid w:val="00786B2F"/>
    <w:rsid w:val="0078749D"/>
    <w:rsid w:val="0079163D"/>
    <w:rsid w:val="007917E0"/>
    <w:rsid w:val="00793248"/>
    <w:rsid w:val="007963B3"/>
    <w:rsid w:val="00796B0D"/>
    <w:rsid w:val="00797B8A"/>
    <w:rsid w:val="007A0B94"/>
    <w:rsid w:val="007A1975"/>
    <w:rsid w:val="007A4023"/>
    <w:rsid w:val="007A69E1"/>
    <w:rsid w:val="007C007C"/>
    <w:rsid w:val="007C46D7"/>
    <w:rsid w:val="007C6DDF"/>
    <w:rsid w:val="007D09D0"/>
    <w:rsid w:val="007D3CB3"/>
    <w:rsid w:val="007D48F1"/>
    <w:rsid w:val="007D50EB"/>
    <w:rsid w:val="007D68DF"/>
    <w:rsid w:val="007D6E08"/>
    <w:rsid w:val="007D7278"/>
    <w:rsid w:val="007E0CAD"/>
    <w:rsid w:val="007E29EF"/>
    <w:rsid w:val="007E35C7"/>
    <w:rsid w:val="007E52C2"/>
    <w:rsid w:val="007E7F91"/>
    <w:rsid w:val="007F13FE"/>
    <w:rsid w:val="007F53CA"/>
    <w:rsid w:val="007F57C1"/>
    <w:rsid w:val="007F619B"/>
    <w:rsid w:val="007F7FDD"/>
    <w:rsid w:val="00800011"/>
    <w:rsid w:val="0080084F"/>
    <w:rsid w:val="00800C82"/>
    <w:rsid w:val="00811895"/>
    <w:rsid w:val="008125D1"/>
    <w:rsid w:val="00817404"/>
    <w:rsid w:val="00820BF9"/>
    <w:rsid w:val="00821D8F"/>
    <w:rsid w:val="00821FCE"/>
    <w:rsid w:val="0082606A"/>
    <w:rsid w:val="0082673A"/>
    <w:rsid w:val="008273DE"/>
    <w:rsid w:val="008319C0"/>
    <w:rsid w:val="00832669"/>
    <w:rsid w:val="00833204"/>
    <w:rsid w:val="00833971"/>
    <w:rsid w:val="00833D57"/>
    <w:rsid w:val="00833EEF"/>
    <w:rsid w:val="00835A1C"/>
    <w:rsid w:val="00836DB2"/>
    <w:rsid w:val="0083773F"/>
    <w:rsid w:val="00840A71"/>
    <w:rsid w:val="0084452D"/>
    <w:rsid w:val="008529E8"/>
    <w:rsid w:val="0085485B"/>
    <w:rsid w:val="00855DAB"/>
    <w:rsid w:val="00862194"/>
    <w:rsid w:val="00864782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31AF"/>
    <w:rsid w:val="008944C6"/>
    <w:rsid w:val="008948D7"/>
    <w:rsid w:val="00894903"/>
    <w:rsid w:val="008976FC"/>
    <w:rsid w:val="008A5CF1"/>
    <w:rsid w:val="008B0D78"/>
    <w:rsid w:val="008B2B23"/>
    <w:rsid w:val="008B34FA"/>
    <w:rsid w:val="008B40C4"/>
    <w:rsid w:val="008C1237"/>
    <w:rsid w:val="008C261F"/>
    <w:rsid w:val="008C2F68"/>
    <w:rsid w:val="008C347B"/>
    <w:rsid w:val="008C397B"/>
    <w:rsid w:val="008C476D"/>
    <w:rsid w:val="008C65D3"/>
    <w:rsid w:val="008C663E"/>
    <w:rsid w:val="008C66F6"/>
    <w:rsid w:val="008D02E1"/>
    <w:rsid w:val="008D1A6B"/>
    <w:rsid w:val="008D2449"/>
    <w:rsid w:val="008D56B0"/>
    <w:rsid w:val="008D6F98"/>
    <w:rsid w:val="008E1DC3"/>
    <w:rsid w:val="008F48F4"/>
    <w:rsid w:val="008F7A8B"/>
    <w:rsid w:val="009007BE"/>
    <w:rsid w:val="00901AA4"/>
    <w:rsid w:val="0090361F"/>
    <w:rsid w:val="00905CE1"/>
    <w:rsid w:val="00906FEE"/>
    <w:rsid w:val="009072D5"/>
    <w:rsid w:val="0091296D"/>
    <w:rsid w:val="00913C44"/>
    <w:rsid w:val="009144B6"/>
    <w:rsid w:val="00916030"/>
    <w:rsid w:val="00920AC6"/>
    <w:rsid w:val="009235F8"/>
    <w:rsid w:val="009300CB"/>
    <w:rsid w:val="009310C4"/>
    <w:rsid w:val="009357FF"/>
    <w:rsid w:val="0093713B"/>
    <w:rsid w:val="00941DD0"/>
    <w:rsid w:val="009439A3"/>
    <w:rsid w:val="00945FB9"/>
    <w:rsid w:val="00956A98"/>
    <w:rsid w:val="009623E6"/>
    <w:rsid w:val="00966A8C"/>
    <w:rsid w:val="00967FFD"/>
    <w:rsid w:val="00970FA0"/>
    <w:rsid w:val="00972B3C"/>
    <w:rsid w:val="00973356"/>
    <w:rsid w:val="009733DB"/>
    <w:rsid w:val="00975991"/>
    <w:rsid w:val="00982414"/>
    <w:rsid w:val="00987133"/>
    <w:rsid w:val="00987C54"/>
    <w:rsid w:val="0099036E"/>
    <w:rsid w:val="00991B64"/>
    <w:rsid w:val="00993AF5"/>
    <w:rsid w:val="00994C52"/>
    <w:rsid w:val="009A008D"/>
    <w:rsid w:val="009B5C50"/>
    <w:rsid w:val="009B6D23"/>
    <w:rsid w:val="009B7CB0"/>
    <w:rsid w:val="009C4162"/>
    <w:rsid w:val="009D40BB"/>
    <w:rsid w:val="009D714D"/>
    <w:rsid w:val="009F303D"/>
    <w:rsid w:val="009F64E9"/>
    <w:rsid w:val="00A0375C"/>
    <w:rsid w:val="00A03FF7"/>
    <w:rsid w:val="00A050A7"/>
    <w:rsid w:val="00A0690B"/>
    <w:rsid w:val="00A1378D"/>
    <w:rsid w:val="00A14AAA"/>
    <w:rsid w:val="00A15420"/>
    <w:rsid w:val="00A15BD0"/>
    <w:rsid w:val="00A15BDC"/>
    <w:rsid w:val="00A23D1E"/>
    <w:rsid w:val="00A244AA"/>
    <w:rsid w:val="00A25F85"/>
    <w:rsid w:val="00A2769A"/>
    <w:rsid w:val="00A31C03"/>
    <w:rsid w:val="00A3548D"/>
    <w:rsid w:val="00A378F1"/>
    <w:rsid w:val="00A422B3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1176"/>
    <w:rsid w:val="00A8245C"/>
    <w:rsid w:val="00A82655"/>
    <w:rsid w:val="00A826E4"/>
    <w:rsid w:val="00A82A94"/>
    <w:rsid w:val="00A82B92"/>
    <w:rsid w:val="00A838C6"/>
    <w:rsid w:val="00A90339"/>
    <w:rsid w:val="00A908F5"/>
    <w:rsid w:val="00A91BDE"/>
    <w:rsid w:val="00A93876"/>
    <w:rsid w:val="00A963F2"/>
    <w:rsid w:val="00A97A9D"/>
    <w:rsid w:val="00AA35F9"/>
    <w:rsid w:val="00AA44E3"/>
    <w:rsid w:val="00AA6B7D"/>
    <w:rsid w:val="00AB18D7"/>
    <w:rsid w:val="00AB379A"/>
    <w:rsid w:val="00AB45B0"/>
    <w:rsid w:val="00AB6EF9"/>
    <w:rsid w:val="00AB776A"/>
    <w:rsid w:val="00AC7552"/>
    <w:rsid w:val="00AD19B4"/>
    <w:rsid w:val="00AD611B"/>
    <w:rsid w:val="00AE0862"/>
    <w:rsid w:val="00AE7473"/>
    <w:rsid w:val="00AF1043"/>
    <w:rsid w:val="00AF1FEE"/>
    <w:rsid w:val="00AF2DF8"/>
    <w:rsid w:val="00AF380D"/>
    <w:rsid w:val="00AF573B"/>
    <w:rsid w:val="00B00EE0"/>
    <w:rsid w:val="00B03562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2AFF"/>
    <w:rsid w:val="00B246FC"/>
    <w:rsid w:val="00B305E1"/>
    <w:rsid w:val="00B31053"/>
    <w:rsid w:val="00B313DA"/>
    <w:rsid w:val="00B318FE"/>
    <w:rsid w:val="00B33975"/>
    <w:rsid w:val="00B3519D"/>
    <w:rsid w:val="00B367A1"/>
    <w:rsid w:val="00B44CE3"/>
    <w:rsid w:val="00B47760"/>
    <w:rsid w:val="00B509E3"/>
    <w:rsid w:val="00B51D30"/>
    <w:rsid w:val="00B634B7"/>
    <w:rsid w:val="00B63FA8"/>
    <w:rsid w:val="00B70AE3"/>
    <w:rsid w:val="00B7286D"/>
    <w:rsid w:val="00B73F6C"/>
    <w:rsid w:val="00B7488F"/>
    <w:rsid w:val="00B75ECB"/>
    <w:rsid w:val="00B86E8E"/>
    <w:rsid w:val="00B90244"/>
    <w:rsid w:val="00BA14A3"/>
    <w:rsid w:val="00BA574F"/>
    <w:rsid w:val="00BA5C89"/>
    <w:rsid w:val="00BB41C9"/>
    <w:rsid w:val="00BC0743"/>
    <w:rsid w:val="00BD172E"/>
    <w:rsid w:val="00BD377A"/>
    <w:rsid w:val="00BD6631"/>
    <w:rsid w:val="00BE1BAF"/>
    <w:rsid w:val="00BE5872"/>
    <w:rsid w:val="00BE70B2"/>
    <w:rsid w:val="00BF06E9"/>
    <w:rsid w:val="00BF4027"/>
    <w:rsid w:val="00BF4614"/>
    <w:rsid w:val="00BF7522"/>
    <w:rsid w:val="00BF7C34"/>
    <w:rsid w:val="00C00C32"/>
    <w:rsid w:val="00C0485E"/>
    <w:rsid w:val="00C1264F"/>
    <w:rsid w:val="00C139B1"/>
    <w:rsid w:val="00C13E90"/>
    <w:rsid w:val="00C1571C"/>
    <w:rsid w:val="00C20E95"/>
    <w:rsid w:val="00C2579E"/>
    <w:rsid w:val="00C25A21"/>
    <w:rsid w:val="00C30618"/>
    <w:rsid w:val="00C31B19"/>
    <w:rsid w:val="00C36602"/>
    <w:rsid w:val="00C4195D"/>
    <w:rsid w:val="00C41FBD"/>
    <w:rsid w:val="00C42919"/>
    <w:rsid w:val="00C42FF2"/>
    <w:rsid w:val="00C44488"/>
    <w:rsid w:val="00C4558B"/>
    <w:rsid w:val="00C46C79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0A96"/>
    <w:rsid w:val="00C7736C"/>
    <w:rsid w:val="00C84165"/>
    <w:rsid w:val="00C85F0A"/>
    <w:rsid w:val="00C86F7F"/>
    <w:rsid w:val="00C87A8D"/>
    <w:rsid w:val="00C923C1"/>
    <w:rsid w:val="00C96E38"/>
    <w:rsid w:val="00CA179B"/>
    <w:rsid w:val="00CA3E7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7DB2"/>
    <w:rsid w:val="00CD0137"/>
    <w:rsid w:val="00CD1886"/>
    <w:rsid w:val="00CD2486"/>
    <w:rsid w:val="00CD4859"/>
    <w:rsid w:val="00CD570F"/>
    <w:rsid w:val="00CD5ED6"/>
    <w:rsid w:val="00CD641E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171"/>
    <w:rsid w:val="00D04894"/>
    <w:rsid w:val="00D0528F"/>
    <w:rsid w:val="00D07A84"/>
    <w:rsid w:val="00D14617"/>
    <w:rsid w:val="00D15313"/>
    <w:rsid w:val="00D156DF"/>
    <w:rsid w:val="00D1588F"/>
    <w:rsid w:val="00D262E0"/>
    <w:rsid w:val="00D30E01"/>
    <w:rsid w:val="00D31B42"/>
    <w:rsid w:val="00D3433C"/>
    <w:rsid w:val="00D37352"/>
    <w:rsid w:val="00D40D3E"/>
    <w:rsid w:val="00D433FE"/>
    <w:rsid w:val="00D519B8"/>
    <w:rsid w:val="00D556EB"/>
    <w:rsid w:val="00D57622"/>
    <w:rsid w:val="00D65048"/>
    <w:rsid w:val="00D6669C"/>
    <w:rsid w:val="00D718E8"/>
    <w:rsid w:val="00D71B96"/>
    <w:rsid w:val="00D74657"/>
    <w:rsid w:val="00D74EE9"/>
    <w:rsid w:val="00D762D6"/>
    <w:rsid w:val="00D807C8"/>
    <w:rsid w:val="00D86D6A"/>
    <w:rsid w:val="00D874BC"/>
    <w:rsid w:val="00D917D1"/>
    <w:rsid w:val="00D92C4B"/>
    <w:rsid w:val="00D93CBB"/>
    <w:rsid w:val="00D9651A"/>
    <w:rsid w:val="00DA0D87"/>
    <w:rsid w:val="00DA4605"/>
    <w:rsid w:val="00DB135D"/>
    <w:rsid w:val="00DB1AD7"/>
    <w:rsid w:val="00DB2C6D"/>
    <w:rsid w:val="00DB3A70"/>
    <w:rsid w:val="00DB3EEC"/>
    <w:rsid w:val="00DB49A8"/>
    <w:rsid w:val="00DB4EE8"/>
    <w:rsid w:val="00DB652B"/>
    <w:rsid w:val="00DC7406"/>
    <w:rsid w:val="00DD4B23"/>
    <w:rsid w:val="00DD5416"/>
    <w:rsid w:val="00DE0380"/>
    <w:rsid w:val="00DE200E"/>
    <w:rsid w:val="00DE4F71"/>
    <w:rsid w:val="00DE508A"/>
    <w:rsid w:val="00DE5E11"/>
    <w:rsid w:val="00DE5FDE"/>
    <w:rsid w:val="00DF0195"/>
    <w:rsid w:val="00DF3826"/>
    <w:rsid w:val="00DF3FFD"/>
    <w:rsid w:val="00DF4EEC"/>
    <w:rsid w:val="00DF5DB9"/>
    <w:rsid w:val="00DF671E"/>
    <w:rsid w:val="00E0029C"/>
    <w:rsid w:val="00E003E9"/>
    <w:rsid w:val="00E009E0"/>
    <w:rsid w:val="00E01D21"/>
    <w:rsid w:val="00E05FBC"/>
    <w:rsid w:val="00E119E1"/>
    <w:rsid w:val="00E1209B"/>
    <w:rsid w:val="00E12AC9"/>
    <w:rsid w:val="00E13FF7"/>
    <w:rsid w:val="00E149FB"/>
    <w:rsid w:val="00E1589A"/>
    <w:rsid w:val="00E17935"/>
    <w:rsid w:val="00E21F0F"/>
    <w:rsid w:val="00E22094"/>
    <w:rsid w:val="00E22AD8"/>
    <w:rsid w:val="00E232E2"/>
    <w:rsid w:val="00E32420"/>
    <w:rsid w:val="00E41665"/>
    <w:rsid w:val="00E41DCD"/>
    <w:rsid w:val="00E434C6"/>
    <w:rsid w:val="00E440F6"/>
    <w:rsid w:val="00E47747"/>
    <w:rsid w:val="00E50A3E"/>
    <w:rsid w:val="00E51A7D"/>
    <w:rsid w:val="00E53A0B"/>
    <w:rsid w:val="00E53BB3"/>
    <w:rsid w:val="00E54EBE"/>
    <w:rsid w:val="00E6076E"/>
    <w:rsid w:val="00E63315"/>
    <w:rsid w:val="00E64BC5"/>
    <w:rsid w:val="00E66B18"/>
    <w:rsid w:val="00E74483"/>
    <w:rsid w:val="00E75717"/>
    <w:rsid w:val="00E76458"/>
    <w:rsid w:val="00E816FC"/>
    <w:rsid w:val="00E81A1E"/>
    <w:rsid w:val="00E847F7"/>
    <w:rsid w:val="00E85410"/>
    <w:rsid w:val="00E8622F"/>
    <w:rsid w:val="00E910CB"/>
    <w:rsid w:val="00E9256F"/>
    <w:rsid w:val="00E92956"/>
    <w:rsid w:val="00E930B5"/>
    <w:rsid w:val="00E93946"/>
    <w:rsid w:val="00E94630"/>
    <w:rsid w:val="00E963E8"/>
    <w:rsid w:val="00E97A8E"/>
    <w:rsid w:val="00EA688B"/>
    <w:rsid w:val="00EA77C2"/>
    <w:rsid w:val="00EB10D4"/>
    <w:rsid w:val="00EB2801"/>
    <w:rsid w:val="00EB4CAF"/>
    <w:rsid w:val="00EB5EDA"/>
    <w:rsid w:val="00EC0075"/>
    <w:rsid w:val="00ED1828"/>
    <w:rsid w:val="00ED29CA"/>
    <w:rsid w:val="00ED4F36"/>
    <w:rsid w:val="00ED7A2C"/>
    <w:rsid w:val="00EE3A93"/>
    <w:rsid w:val="00EE4416"/>
    <w:rsid w:val="00EE4D95"/>
    <w:rsid w:val="00EE688C"/>
    <w:rsid w:val="00EE69AD"/>
    <w:rsid w:val="00EE7B3C"/>
    <w:rsid w:val="00EF3D5A"/>
    <w:rsid w:val="00EF6EFD"/>
    <w:rsid w:val="00F014EE"/>
    <w:rsid w:val="00F04FCA"/>
    <w:rsid w:val="00F10067"/>
    <w:rsid w:val="00F116BB"/>
    <w:rsid w:val="00F12118"/>
    <w:rsid w:val="00F1370F"/>
    <w:rsid w:val="00F1371F"/>
    <w:rsid w:val="00F13BE2"/>
    <w:rsid w:val="00F14060"/>
    <w:rsid w:val="00F1442C"/>
    <w:rsid w:val="00F16007"/>
    <w:rsid w:val="00F16C57"/>
    <w:rsid w:val="00F20CCC"/>
    <w:rsid w:val="00F21DE7"/>
    <w:rsid w:val="00F21EDF"/>
    <w:rsid w:val="00F253E4"/>
    <w:rsid w:val="00F27F99"/>
    <w:rsid w:val="00F322E5"/>
    <w:rsid w:val="00F33DB9"/>
    <w:rsid w:val="00F34418"/>
    <w:rsid w:val="00F36B18"/>
    <w:rsid w:val="00F431AE"/>
    <w:rsid w:val="00F477E0"/>
    <w:rsid w:val="00F51D11"/>
    <w:rsid w:val="00F529D3"/>
    <w:rsid w:val="00F53CD7"/>
    <w:rsid w:val="00F56148"/>
    <w:rsid w:val="00F57029"/>
    <w:rsid w:val="00F5768C"/>
    <w:rsid w:val="00F60253"/>
    <w:rsid w:val="00F623DF"/>
    <w:rsid w:val="00F62DB1"/>
    <w:rsid w:val="00F71985"/>
    <w:rsid w:val="00F73DB2"/>
    <w:rsid w:val="00F74E4B"/>
    <w:rsid w:val="00F7790D"/>
    <w:rsid w:val="00F80C18"/>
    <w:rsid w:val="00F829B8"/>
    <w:rsid w:val="00F85482"/>
    <w:rsid w:val="00F90BF0"/>
    <w:rsid w:val="00F95F7D"/>
    <w:rsid w:val="00F97030"/>
    <w:rsid w:val="00F97D80"/>
    <w:rsid w:val="00FA021A"/>
    <w:rsid w:val="00FA03AD"/>
    <w:rsid w:val="00FA0D88"/>
    <w:rsid w:val="00FA12E1"/>
    <w:rsid w:val="00FA1A11"/>
    <w:rsid w:val="00FA2603"/>
    <w:rsid w:val="00FA4084"/>
    <w:rsid w:val="00FB038C"/>
    <w:rsid w:val="00FC24A9"/>
    <w:rsid w:val="00FC24AD"/>
    <w:rsid w:val="00FC2B60"/>
    <w:rsid w:val="00FC3107"/>
    <w:rsid w:val="00FD2AE1"/>
    <w:rsid w:val="00FD315B"/>
    <w:rsid w:val="00FD3DBC"/>
    <w:rsid w:val="00FD6513"/>
    <w:rsid w:val="00FD7BCC"/>
    <w:rsid w:val="00FD7DE7"/>
    <w:rsid w:val="00FF20B0"/>
    <w:rsid w:val="00FF2155"/>
    <w:rsid w:val="00FF4700"/>
    <w:rsid w:val="00FF6736"/>
    <w:rsid w:val="00FF6A43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90D"/>
  </w:style>
  <w:style w:type="character" w:customStyle="1" w:styleId="WW8Num1z0">
    <w:name w:val="WW8Num1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z0">
    <w:name w:val="WW8Num2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z0">
    <w:name w:val="WW8Num3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4z0">
    <w:name w:val="WW8Num4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5z0">
    <w:name w:val="WW8Num5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6z0">
    <w:name w:val="WW8Num6z0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7z0">
    <w:name w:val="WW8Num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8z0">
    <w:name w:val="WW8Num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9z0">
    <w:name w:val="WW8Num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0z0">
    <w:name w:val="WW8Num1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1z0">
    <w:name w:val="WW8Num1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2z0">
    <w:name w:val="WW8Num1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3z0">
    <w:name w:val="WW8Num1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4z0">
    <w:name w:val="WW8Num1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5z0">
    <w:name w:val="WW8Num1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6z0">
    <w:name w:val="WW8Num1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7z0">
    <w:name w:val="WW8Num1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8z0">
    <w:name w:val="WW8Num1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9z0">
    <w:name w:val="WW8Num1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0z0">
    <w:name w:val="WW8Num2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1z0">
    <w:name w:val="WW8Num2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2z0">
    <w:name w:val="WW8Num2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3z0">
    <w:name w:val="WW8Num2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4z0">
    <w:name w:val="WW8Num2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5z0">
    <w:name w:val="WW8Num2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6z0">
    <w:name w:val="WW8Num2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7z0">
    <w:name w:val="WW8Num2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8z0">
    <w:name w:val="WW8Num2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9z0">
    <w:name w:val="WW8Num2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0z0">
    <w:name w:val="WW8Num3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1z0">
    <w:name w:val="WW8Num3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2z0">
    <w:name w:val="WW8Num3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3z0">
    <w:name w:val="WW8Num3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4z0">
    <w:name w:val="WW8Num3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5z0">
    <w:name w:val="WW8Num3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6z0">
    <w:name w:val="WW8Num3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7z0">
    <w:name w:val="WW8Num37z0"/>
    <w:rsid w:val="00F7790D"/>
  </w:style>
  <w:style w:type="character" w:customStyle="1" w:styleId="WW8Num37z1">
    <w:name w:val="WW8Num37z1"/>
    <w:rsid w:val="00F7790D"/>
  </w:style>
  <w:style w:type="character" w:customStyle="1" w:styleId="WW8Num37z2">
    <w:name w:val="WW8Num37z2"/>
    <w:rsid w:val="00F7790D"/>
  </w:style>
  <w:style w:type="character" w:customStyle="1" w:styleId="WW8Num37z3">
    <w:name w:val="WW8Num37z3"/>
    <w:rsid w:val="00F7790D"/>
  </w:style>
  <w:style w:type="character" w:customStyle="1" w:styleId="WW8Num37z4">
    <w:name w:val="WW8Num37z4"/>
    <w:rsid w:val="00F7790D"/>
  </w:style>
  <w:style w:type="character" w:customStyle="1" w:styleId="WW8Num37z5">
    <w:name w:val="WW8Num37z5"/>
    <w:rsid w:val="00F7790D"/>
  </w:style>
  <w:style w:type="character" w:customStyle="1" w:styleId="WW8Num37z6">
    <w:name w:val="WW8Num37z6"/>
    <w:rsid w:val="00F7790D"/>
  </w:style>
  <w:style w:type="character" w:customStyle="1" w:styleId="WW8Num37z7">
    <w:name w:val="WW8Num37z7"/>
    <w:rsid w:val="00F7790D"/>
  </w:style>
  <w:style w:type="character" w:customStyle="1" w:styleId="WW8Num37z8">
    <w:name w:val="WW8Num37z8"/>
    <w:rsid w:val="00F7790D"/>
  </w:style>
  <w:style w:type="character" w:customStyle="1" w:styleId="10">
    <w:name w:val="Основной шрифт абзаца1"/>
    <w:rsid w:val="00F7790D"/>
  </w:style>
  <w:style w:type="character" w:styleId="a3">
    <w:name w:val="Hyperlink"/>
    <w:rsid w:val="00F7790D"/>
    <w:rPr>
      <w:color w:val="000080"/>
      <w:u w:val="single"/>
    </w:rPr>
  </w:style>
  <w:style w:type="character" w:customStyle="1" w:styleId="ListLabel1">
    <w:name w:val="ListLabel 1"/>
    <w:rsid w:val="00F7790D"/>
    <w:rPr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rsid w:val="00F7790D"/>
    <w:rPr>
      <w:position w:val="0"/>
      <w:sz w:val="20"/>
      <w:vertAlign w:val="baseline"/>
    </w:rPr>
  </w:style>
  <w:style w:type="character" w:customStyle="1" w:styleId="ListLabel3">
    <w:name w:val="ListLabel 3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rsid w:val="00F7790D"/>
    <w:rPr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a4">
    <w:name w:val="Маркеры списка"/>
    <w:rsid w:val="00F7790D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F7790D"/>
  </w:style>
  <w:style w:type="paragraph" w:customStyle="1" w:styleId="a6">
    <w:name w:val="Заголовок"/>
    <w:basedOn w:val="a"/>
    <w:next w:val="a7"/>
    <w:rsid w:val="00F7790D"/>
    <w:pPr>
      <w:keepNext/>
      <w:widowControl w:val="0"/>
      <w:shd w:val="clear" w:color="auto" w:fill="FFFFFF"/>
      <w:suppressAutoHyphens/>
      <w:spacing w:before="240" w:after="120" w:line="100" w:lineRule="atLeast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7">
    <w:name w:val="Body Text"/>
    <w:basedOn w:val="a"/>
    <w:link w:val="a8"/>
    <w:rsid w:val="00F7790D"/>
    <w:pPr>
      <w:widowControl w:val="0"/>
      <w:shd w:val="clear" w:color="auto" w:fill="FFFFFF"/>
      <w:suppressAutoHyphens/>
      <w:spacing w:after="12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8">
    <w:name w:val="Основной текст Знак"/>
    <w:basedOn w:val="a0"/>
    <w:link w:val="a7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9">
    <w:name w:val="List"/>
    <w:basedOn w:val="a7"/>
    <w:rsid w:val="00F7790D"/>
  </w:style>
  <w:style w:type="paragraph" w:customStyle="1" w:styleId="11">
    <w:name w:val="Название1"/>
    <w:basedOn w:val="a"/>
    <w:rsid w:val="00F7790D"/>
    <w:pPr>
      <w:widowControl w:val="0"/>
      <w:suppressLineNumbers/>
      <w:shd w:val="clear" w:color="auto" w:fill="FFFFFF"/>
      <w:suppressAutoHyphens/>
      <w:spacing w:before="120" w:after="120" w:line="100" w:lineRule="atLeast"/>
    </w:pPr>
    <w:rPr>
      <w:rFonts w:ascii="Arial Unicode MS" w:eastAsia="Arial Unicode MS" w:hAnsi="Arial Unicode MS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2">
    <w:name w:val="Указатель1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a">
    <w:name w:val="Колонтитулы"/>
    <w:rsid w:val="00F7790D"/>
    <w:pPr>
      <w:shd w:val="clear" w:color="auto" w:fill="FFFFFF"/>
      <w:tabs>
        <w:tab w:val="right" w:pos="9020"/>
      </w:tabs>
      <w:spacing w:after="0" w:line="100" w:lineRule="atLeast"/>
    </w:pPr>
    <w:rPr>
      <w:rFonts w:ascii="Helvetica" w:eastAsia="Arial Unicode MS" w:hAnsi="Helvetica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ab">
    <w:name w:val="Содержимое таблицы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styleId="ac">
    <w:name w:val="header"/>
    <w:basedOn w:val="a"/>
    <w:link w:val="ad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d">
    <w:name w:val="Верхний колонтитул Знак"/>
    <w:basedOn w:val="a0"/>
    <w:link w:val="ac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e">
    <w:name w:val="footer"/>
    <w:basedOn w:val="a"/>
    <w:link w:val="af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f">
    <w:name w:val="Нижний колонтитул Знак"/>
    <w:basedOn w:val="a0"/>
    <w:link w:val="ae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customStyle="1" w:styleId="af0">
    <w:name w:val="Заголовок таблицы"/>
    <w:basedOn w:val="ab"/>
    <w:rsid w:val="00F7790D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E179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E64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E64BC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831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90D"/>
  </w:style>
  <w:style w:type="character" w:customStyle="1" w:styleId="WW8Num1z0">
    <w:name w:val="WW8Num1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z0">
    <w:name w:val="WW8Num2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z0">
    <w:name w:val="WW8Num3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4z0">
    <w:name w:val="WW8Num4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5z0">
    <w:name w:val="WW8Num5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6z0">
    <w:name w:val="WW8Num6z0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7z0">
    <w:name w:val="WW8Num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8z0">
    <w:name w:val="WW8Num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9z0">
    <w:name w:val="WW8Num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0z0">
    <w:name w:val="WW8Num1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1z0">
    <w:name w:val="WW8Num1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2z0">
    <w:name w:val="WW8Num1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3z0">
    <w:name w:val="WW8Num1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4z0">
    <w:name w:val="WW8Num1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5z0">
    <w:name w:val="WW8Num1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6z0">
    <w:name w:val="WW8Num1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7z0">
    <w:name w:val="WW8Num1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8z0">
    <w:name w:val="WW8Num1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9z0">
    <w:name w:val="WW8Num1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0z0">
    <w:name w:val="WW8Num2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1z0">
    <w:name w:val="WW8Num2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2z0">
    <w:name w:val="WW8Num2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3z0">
    <w:name w:val="WW8Num2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4z0">
    <w:name w:val="WW8Num2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5z0">
    <w:name w:val="WW8Num2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6z0">
    <w:name w:val="WW8Num2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7z0">
    <w:name w:val="WW8Num2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8z0">
    <w:name w:val="WW8Num2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9z0">
    <w:name w:val="WW8Num2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0z0">
    <w:name w:val="WW8Num3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1z0">
    <w:name w:val="WW8Num3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2z0">
    <w:name w:val="WW8Num3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3z0">
    <w:name w:val="WW8Num3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4z0">
    <w:name w:val="WW8Num3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5z0">
    <w:name w:val="WW8Num3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6z0">
    <w:name w:val="WW8Num3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7z0">
    <w:name w:val="WW8Num37z0"/>
    <w:rsid w:val="00F7790D"/>
  </w:style>
  <w:style w:type="character" w:customStyle="1" w:styleId="WW8Num37z1">
    <w:name w:val="WW8Num37z1"/>
    <w:rsid w:val="00F7790D"/>
  </w:style>
  <w:style w:type="character" w:customStyle="1" w:styleId="WW8Num37z2">
    <w:name w:val="WW8Num37z2"/>
    <w:rsid w:val="00F7790D"/>
  </w:style>
  <w:style w:type="character" w:customStyle="1" w:styleId="WW8Num37z3">
    <w:name w:val="WW8Num37z3"/>
    <w:rsid w:val="00F7790D"/>
  </w:style>
  <w:style w:type="character" w:customStyle="1" w:styleId="WW8Num37z4">
    <w:name w:val="WW8Num37z4"/>
    <w:rsid w:val="00F7790D"/>
  </w:style>
  <w:style w:type="character" w:customStyle="1" w:styleId="WW8Num37z5">
    <w:name w:val="WW8Num37z5"/>
    <w:rsid w:val="00F7790D"/>
  </w:style>
  <w:style w:type="character" w:customStyle="1" w:styleId="WW8Num37z6">
    <w:name w:val="WW8Num37z6"/>
    <w:rsid w:val="00F7790D"/>
  </w:style>
  <w:style w:type="character" w:customStyle="1" w:styleId="WW8Num37z7">
    <w:name w:val="WW8Num37z7"/>
    <w:rsid w:val="00F7790D"/>
  </w:style>
  <w:style w:type="character" w:customStyle="1" w:styleId="WW8Num37z8">
    <w:name w:val="WW8Num37z8"/>
    <w:rsid w:val="00F7790D"/>
  </w:style>
  <w:style w:type="character" w:customStyle="1" w:styleId="DefaultParagraphFont">
    <w:name w:val="Default Paragraph Font"/>
    <w:rsid w:val="00F7790D"/>
  </w:style>
  <w:style w:type="character" w:styleId="a3">
    <w:name w:val="Hyperlink"/>
    <w:rsid w:val="00F7790D"/>
    <w:rPr>
      <w:color w:val="000080"/>
      <w:u w:val="single"/>
      <w:lang/>
    </w:rPr>
  </w:style>
  <w:style w:type="character" w:customStyle="1" w:styleId="ListLabel1">
    <w:name w:val="ListLabel 1"/>
    <w:rsid w:val="00F7790D"/>
    <w:rPr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rsid w:val="00F7790D"/>
    <w:rPr>
      <w:position w:val="0"/>
      <w:sz w:val="20"/>
      <w:vertAlign w:val="baseline"/>
    </w:rPr>
  </w:style>
  <w:style w:type="character" w:customStyle="1" w:styleId="ListLabel3">
    <w:name w:val="ListLabel 3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rsid w:val="00F7790D"/>
    <w:rPr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a4">
    <w:name w:val="Маркеры списка"/>
    <w:rsid w:val="00F7790D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F7790D"/>
  </w:style>
  <w:style w:type="paragraph" w:customStyle="1" w:styleId="a6">
    <w:name w:val="Заголовок"/>
    <w:basedOn w:val="a"/>
    <w:next w:val="a7"/>
    <w:rsid w:val="00F7790D"/>
    <w:pPr>
      <w:keepNext/>
      <w:widowControl w:val="0"/>
      <w:shd w:val="clear" w:color="auto" w:fill="FFFFFF"/>
      <w:suppressAutoHyphens/>
      <w:spacing w:before="240" w:after="120" w:line="100" w:lineRule="atLeast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7">
    <w:name w:val="Body Text"/>
    <w:basedOn w:val="a"/>
    <w:link w:val="a8"/>
    <w:rsid w:val="00F7790D"/>
    <w:pPr>
      <w:widowControl w:val="0"/>
      <w:shd w:val="clear" w:color="auto" w:fill="FFFFFF"/>
      <w:suppressAutoHyphens/>
      <w:spacing w:after="12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8">
    <w:name w:val="Основной текст Знак"/>
    <w:basedOn w:val="a0"/>
    <w:link w:val="a7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9">
    <w:name w:val="List"/>
    <w:basedOn w:val="a7"/>
    <w:rsid w:val="00F7790D"/>
  </w:style>
  <w:style w:type="paragraph" w:customStyle="1" w:styleId="10">
    <w:name w:val="Название1"/>
    <w:basedOn w:val="a"/>
    <w:rsid w:val="00F7790D"/>
    <w:pPr>
      <w:widowControl w:val="0"/>
      <w:suppressLineNumbers/>
      <w:shd w:val="clear" w:color="auto" w:fill="FFFFFF"/>
      <w:suppressAutoHyphens/>
      <w:spacing w:before="120" w:after="120" w:line="100" w:lineRule="atLeast"/>
    </w:pPr>
    <w:rPr>
      <w:rFonts w:ascii="Arial Unicode MS" w:eastAsia="Arial Unicode MS" w:hAnsi="Arial Unicode MS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1">
    <w:name w:val="Указатель1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a">
    <w:name w:val="Колонтитулы"/>
    <w:rsid w:val="00F7790D"/>
    <w:pPr>
      <w:shd w:val="clear" w:color="auto" w:fill="FFFFFF"/>
      <w:tabs>
        <w:tab w:val="right" w:pos="9020"/>
      </w:tabs>
      <w:spacing w:after="0" w:line="100" w:lineRule="atLeast"/>
    </w:pPr>
    <w:rPr>
      <w:rFonts w:ascii="Helvetica" w:eastAsia="Arial Unicode MS" w:hAnsi="Helvetica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ab">
    <w:name w:val="Содержимое таблицы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styleId="ac">
    <w:name w:val="header"/>
    <w:basedOn w:val="a"/>
    <w:link w:val="ad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d">
    <w:name w:val="Верхний колонтитул Знак"/>
    <w:basedOn w:val="a0"/>
    <w:link w:val="ac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e">
    <w:name w:val="footer"/>
    <w:basedOn w:val="a"/>
    <w:link w:val="af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f">
    <w:name w:val="Нижний колонтитул Знак"/>
    <w:basedOn w:val="a0"/>
    <w:link w:val="ae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customStyle="1" w:styleId="af0">
    <w:name w:val="Заголовок таблицы"/>
    <w:basedOn w:val="ab"/>
    <w:rsid w:val="00F7790D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E179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18</Pages>
  <Words>3913</Words>
  <Characters>22309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22</cp:revision>
  <cp:lastPrinted>2019-09-26T08:02:00Z</cp:lastPrinted>
  <dcterms:created xsi:type="dcterms:W3CDTF">2017-10-17T22:02:00Z</dcterms:created>
  <dcterms:modified xsi:type="dcterms:W3CDTF">2019-09-26T08:03:00Z</dcterms:modified>
</cp:coreProperties>
</file>